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6CC" w:rsidRDefault="004136CC">
      <w:pPr>
        <w:spacing w:line="200" w:lineRule="exact"/>
      </w:pPr>
    </w:p>
    <w:p w:rsidR="004136CC" w:rsidRDefault="004136CC">
      <w:pPr>
        <w:spacing w:before="8" w:line="200" w:lineRule="exact"/>
      </w:pPr>
    </w:p>
    <w:p w:rsidR="004136CC" w:rsidRPr="002454D8" w:rsidRDefault="00354ECC" w:rsidP="002454D8">
      <w:pPr>
        <w:spacing w:line="300" w:lineRule="exact"/>
        <w:ind w:right="-10"/>
        <w:jc w:val="center"/>
        <w:rPr>
          <w:rFonts w:ascii="Segoe UI" w:eastAsia="Segoe UI" w:hAnsi="Segoe UI" w:cs="Segoe UI"/>
          <w:b/>
          <w:sz w:val="24"/>
          <w:szCs w:val="24"/>
        </w:rPr>
      </w:pPr>
      <w:r w:rsidRPr="002454D8">
        <w:rPr>
          <w:rFonts w:ascii="Segoe UI" w:eastAsia="Segoe UI" w:hAnsi="Segoe UI" w:cs="Segoe UI"/>
          <w:b/>
          <w:sz w:val="24"/>
          <w:szCs w:val="24"/>
        </w:rPr>
        <w:t>FORMULAR STANDARD PENTRU DOCUMENTUL UNIC DE</w:t>
      </w:r>
    </w:p>
    <w:p w:rsidR="004136CC" w:rsidRPr="002454D8" w:rsidRDefault="00354ECC" w:rsidP="002454D8">
      <w:pPr>
        <w:spacing w:before="40"/>
        <w:ind w:right="-10"/>
        <w:jc w:val="center"/>
        <w:rPr>
          <w:rFonts w:ascii="Segoe UI" w:eastAsia="Segoe UI" w:hAnsi="Segoe UI" w:cs="Segoe UI"/>
          <w:b/>
          <w:sz w:val="24"/>
          <w:szCs w:val="24"/>
        </w:rPr>
      </w:pPr>
      <w:r w:rsidRPr="002454D8">
        <w:rPr>
          <w:rFonts w:ascii="Segoe UI" w:eastAsia="Segoe UI" w:hAnsi="Segoe UI" w:cs="Segoe UI"/>
          <w:b/>
          <w:sz w:val="24"/>
          <w:szCs w:val="24"/>
        </w:rPr>
        <w:t>ACHIZITII EUROPENE</w:t>
      </w:r>
    </w:p>
    <w:p w:rsidR="004136CC" w:rsidRPr="002454D8" w:rsidRDefault="00354ECC" w:rsidP="002454D8">
      <w:pPr>
        <w:spacing w:before="24"/>
        <w:ind w:right="-10"/>
        <w:jc w:val="center"/>
        <w:rPr>
          <w:rFonts w:ascii="Segoe UI" w:eastAsia="Segoe UI" w:hAnsi="Segoe UI" w:cs="Segoe UI"/>
          <w:b/>
        </w:rPr>
      </w:pPr>
      <w:r w:rsidRPr="002454D8">
        <w:rPr>
          <w:rFonts w:ascii="Segoe UI" w:eastAsia="Segoe UI" w:hAnsi="Segoe UI" w:cs="Segoe UI"/>
          <w:b/>
        </w:rPr>
        <w:t>(DUAE)</w:t>
      </w:r>
    </w:p>
    <w:p w:rsidR="004136CC" w:rsidRDefault="004136CC">
      <w:pPr>
        <w:spacing w:before="17" w:line="240" w:lineRule="exact"/>
        <w:rPr>
          <w:sz w:val="24"/>
          <w:szCs w:val="24"/>
        </w:rPr>
      </w:pPr>
    </w:p>
    <w:p w:rsidR="004136CC" w:rsidRDefault="004136CC">
      <w:pPr>
        <w:spacing w:before="4" w:line="280" w:lineRule="exact"/>
        <w:rPr>
          <w:sz w:val="28"/>
          <w:szCs w:val="28"/>
        </w:rPr>
      </w:pPr>
    </w:p>
    <w:p w:rsidR="004136CC" w:rsidRPr="002454D8" w:rsidRDefault="00354ECC" w:rsidP="002454D8">
      <w:pPr>
        <w:ind w:right="-10"/>
        <w:jc w:val="center"/>
        <w:rPr>
          <w:rFonts w:ascii="Segoe UI" w:eastAsia="Segoe UI" w:hAnsi="Segoe UI" w:cs="Segoe UI"/>
          <w:b/>
        </w:rPr>
      </w:pPr>
      <w:r w:rsidRPr="002454D8">
        <w:rPr>
          <w:rFonts w:ascii="Segoe UI" w:eastAsia="Segoe UI" w:hAnsi="Segoe UI" w:cs="Segoe UI"/>
          <w:b/>
        </w:rPr>
        <w:t>INFORMATII PRIVIND PROCEDURA DE ACHIZITIE PUBLICA</w:t>
      </w:r>
    </w:p>
    <w:p w:rsidR="004136CC" w:rsidRDefault="004136CC">
      <w:pPr>
        <w:spacing w:line="200" w:lineRule="exact"/>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Identitatea achizitorului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12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Nume: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MUNICIPIUL TOPLITA</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Ce achizitie este vizată?</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12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84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Titlu</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line="200" w:lineRule="exact"/>
              <w:ind w:left="95"/>
              <w:rPr>
                <w:rFonts w:ascii="Segoe UI" w:eastAsia="Segoe UI" w:hAnsi="Segoe UI" w:cs="Segoe UI"/>
                <w:sz w:val="16"/>
                <w:szCs w:val="16"/>
              </w:rPr>
            </w:pPr>
            <w:r>
              <w:rPr>
                <w:rFonts w:ascii="Segoe UI" w:eastAsia="Segoe UI" w:hAnsi="Segoe UI" w:cs="Segoe UI"/>
                <w:position w:val="-1"/>
                <w:sz w:val="16"/>
                <w:szCs w:val="16"/>
              </w:rPr>
              <w:t>Achizitie dotari specializate (</w:t>
            </w:r>
            <w:r w:rsidR="002454D8">
              <w:rPr>
                <w:rFonts w:ascii="Segoe UI" w:eastAsia="Segoe UI" w:hAnsi="Segoe UI" w:cs="Segoe UI"/>
                <w:position w:val="-1"/>
                <w:sz w:val="16"/>
                <w:szCs w:val="16"/>
              </w:rPr>
              <w:t>2</w:t>
            </w:r>
            <w:r>
              <w:rPr>
                <w:rFonts w:ascii="Segoe UI" w:eastAsia="Segoe UI" w:hAnsi="Segoe UI" w:cs="Segoe UI"/>
                <w:position w:val="-1"/>
                <w:sz w:val="16"/>
                <w:szCs w:val="16"/>
              </w:rPr>
              <w:t xml:space="preserve"> loturi)</w:t>
            </w:r>
            <w:r>
              <w:rPr>
                <w:rFonts w:ascii="Segoe UI" w:eastAsia="Segoe UI" w:hAnsi="Segoe UI" w:cs="Segoe UI"/>
                <w:spacing w:val="44"/>
                <w:position w:val="-1"/>
                <w:sz w:val="16"/>
                <w:szCs w:val="16"/>
              </w:rPr>
              <w:t xml:space="preserve"> </w:t>
            </w:r>
            <w:r>
              <w:rPr>
                <w:rFonts w:ascii="Segoe UI" w:eastAsia="Segoe UI" w:hAnsi="Segoe UI" w:cs="Segoe UI"/>
                <w:position w:val="-1"/>
                <w:sz w:val="16"/>
                <w:szCs w:val="16"/>
              </w:rPr>
              <w:t>in cadrul proiectului</w:t>
            </w:r>
          </w:p>
          <w:p w:rsidR="004136CC" w:rsidRDefault="00354ECC">
            <w:pPr>
              <w:spacing w:line="160" w:lineRule="exact"/>
              <w:ind w:left="95"/>
              <w:rPr>
                <w:rFonts w:ascii="Segoe UI" w:eastAsia="Segoe UI" w:hAnsi="Segoe UI" w:cs="Segoe UI"/>
                <w:sz w:val="16"/>
                <w:szCs w:val="16"/>
              </w:rPr>
            </w:pPr>
            <w:r>
              <w:rPr>
                <w:rFonts w:ascii="Segoe UI" w:eastAsia="Segoe UI" w:hAnsi="Segoe UI" w:cs="Segoe UI"/>
                <w:sz w:val="16"/>
                <w:szCs w:val="16"/>
              </w:rPr>
              <w:t>,,Reabilitarea, modernizarea, extinderea si dotarea cladirilor C2 si C3</w:t>
            </w:r>
          </w:p>
          <w:p w:rsidR="004136CC" w:rsidRDefault="00354ECC">
            <w:pPr>
              <w:spacing w:line="160" w:lineRule="exact"/>
              <w:ind w:left="95"/>
              <w:rPr>
                <w:rFonts w:ascii="Segoe UI" w:eastAsia="Segoe UI" w:hAnsi="Segoe UI" w:cs="Segoe UI"/>
                <w:sz w:val="16"/>
                <w:szCs w:val="16"/>
              </w:rPr>
            </w:pPr>
            <w:r>
              <w:rPr>
                <w:rFonts w:ascii="Segoe UI" w:eastAsia="Segoe UI" w:hAnsi="Segoe UI" w:cs="Segoe UI"/>
                <w:sz w:val="16"/>
                <w:szCs w:val="16"/>
              </w:rPr>
              <w:t>in cadrul Colegiului National "Mihai Eminescu" din municipiul</w:t>
            </w:r>
          </w:p>
          <w:p w:rsidR="004136CC" w:rsidRDefault="00354ECC">
            <w:pPr>
              <w:spacing w:line="160" w:lineRule="exact"/>
              <w:ind w:left="95"/>
              <w:rPr>
                <w:rFonts w:ascii="Segoe UI" w:eastAsia="Segoe UI" w:hAnsi="Segoe UI" w:cs="Segoe UI"/>
                <w:sz w:val="16"/>
                <w:szCs w:val="16"/>
              </w:rPr>
            </w:pPr>
            <w:r>
              <w:rPr>
                <w:rFonts w:ascii="Segoe UI" w:eastAsia="Segoe UI" w:hAnsi="Segoe UI" w:cs="Segoe UI"/>
                <w:position w:val="1"/>
                <w:sz w:val="16"/>
                <w:szCs w:val="16"/>
              </w:rPr>
              <w:t>Toplita, judetul Harghita” cod SMIS 324847.</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Tipul procedurii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Negociere fără publicare</w:t>
            </w:r>
          </w:p>
        </w:tc>
      </w:tr>
      <w:tr w:rsidR="004136CC">
        <w:trPr>
          <w:trHeight w:hRule="exact" w:val="52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773"/>
              <w:rPr>
                <w:rFonts w:ascii="Segoe UI" w:eastAsia="Segoe UI" w:hAnsi="Segoe UI" w:cs="Segoe UI"/>
                <w:sz w:val="16"/>
                <w:szCs w:val="16"/>
              </w:rPr>
            </w:pPr>
            <w:r>
              <w:rPr>
                <w:rFonts w:ascii="Segoe UI" w:eastAsia="Segoe UI" w:hAnsi="Segoe UI" w:cs="Segoe UI"/>
                <w:sz w:val="16"/>
                <w:szCs w:val="16"/>
              </w:rPr>
              <w:t>Numărul de referinta atribuit dosarului de catre autoritatea contractanta sau entitatea contractanta</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82"/>
              <w:ind w:left="95"/>
              <w:rPr>
                <w:rFonts w:ascii="Segoe UI" w:eastAsia="Segoe UI" w:hAnsi="Segoe UI" w:cs="Segoe UI"/>
                <w:sz w:val="16"/>
                <w:szCs w:val="16"/>
              </w:rPr>
            </w:pPr>
          </w:p>
        </w:tc>
      </w:tr>
    </w:tbl>
    <w:p w:rsidR="004136CC" w:rsidRPr="002454D8" w:rsidRDefault="00354ECC" w:rsidP="002454D8">
      <w:pPr>
        <w:spacing w:before="79"/>
        <w:ind w:left="90" w:right="80"/>
        <w:jc w:val="center"/>
        <w:rPr>
          <w:rFonts w:ascii="Segoe UI" w:eastAsia="Segoe UI" w:hAnsi="Segoe UI" w:cs="Segoe UI"/>
          <w:b/>
        </w:rPr>
      </w:pPr>
      <w:r w:rsidRPr="002454D8">
        <w:rPr>
          <w:rFonts w:ascii="Segoe UI" w:eastAsia="Segoe UI" w:hAnsi="Segoe UI" w:cs="Segoe UI"/>
          <w:b/>
        </w:rPr>
        <w:t>Partea II: Informatii referitoare la operatorul economic</w:t>
      </w:r>
    </w:p>
    <w:p w:rsidR="004136CC" w:rsidRPr="002454D8" w:rsidRDefault="004136CC" w:rsidP="002454D8">
      <w:pPr>
        <w:spacing w:before="14" w:line="260" w:lineRule="exact"/>
        <w:ind w:left="90" w:right="80"/>
        <w:jc w:val="center"/>
        <w:rPr>
          <w:b/>
          <w:sz w:val="26"/>
          <w:szCs w:val="26"/>
        </w:rPr>
      </w:pPr>
    </w:p>
    <w:p w:rsidR="004136CC" w:rsidRPr="002454D8" w:rsidRDefault="00354ECC" w:rsidP="002454D8">
      <w:pPr>
        <w:ind w:left="90" w:right="80"/>
        <w:jc w:val="center"/>
        <w:rPr>
          <w:rFonts w:ascii="Segoe UI" w:eastAsia="Segoe UI" w:hAnsi="Segoe UI" w:cs="Segoe UI"/>
          <w:b/>
        </w:rPr>
      </w:pPr>
      <w:r w:rsidRPr="002454D8">
        <w:rPr>
          <w:rFonts w:ascii="Segoe UI" w:eastAsia="Segoe UI" w:hAnsi="Segoe UI" w:cs="Segoe UI"/>
          <w:b/>
        </w:rPr>
        <w:t>A: INFORMATII PRIVIND OPERATORUL ECONOMIC</w:t>
      </w:r>
    </w:p>
    <w:p w:rsidR="004136CC" w:rsidRDefault="004136CC">
      <w:pPr>
        <w:spacing w:before="5" w:line="220" w:lineRule="exact"/>
        <w:rPr>
          <w:sz w:val="22"/>
          <w:szCs w:val="22"/>
        </w:rPr>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Identificare: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12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Nume: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82"/>
              <w:ind w:left="95"/>
              <w:rPr>
                <w:rFonts w:ascii="Segoe UI" w:eastAsia="Segoe UI" w:hAnsi="Segoe UI" w:cs="Segoe UI"/>
                <w:sz w:val="16"/>
                <w:szCs w:val="16"/>
              </w:rPr>
            </w:pP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Cod de identificare fiscala:</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82"/>
              <w:ind w:left="95"/>
              <w:rPr>
                <w:rFonts w:ascii="Segoe UI" w:eastAsia="Segoe UI" w:hAnsi="Segoe UI" w:cs="Segoe UI"/>
                <w:sz w:val="16"/>
                <w:szCs w:val="16"/>
              </w:rPr>
            </w:pPr>
          </w:p>
        </w:tc>
      </w:tr>
      <w:tr w:rsidR="004136CC" w:rsidTr="00A01279">
        <w:trPr>
          <w:trHeight w:hRule="exact" w:val="1106"/>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Adresa postala:</w:t>
            </w:r>
          </w:p>
        </w:tc>
        <w:tc>
          <w:tcPr>
            <w:tcW w:w="5050" w:type="dxa"/>
            <w:tcBorders>
              <w:top w:val="single" w:sz="4" w:space="0" w:color="000000"/>
              <w:left w:val="single" w:sz="4" w:space="0" w:color="000000"/>
              <w:bottom w:val="single" w:sz="4" w:space="0" w:color="000000"/>
              <w:right w:val="single" w:sz="4" w:space="0" w:color="000000"/>
            </w:tcBorders>
          </w:tcPr>
          <w:p w:rsidR="00A01279" w:rsidRDefault="00354ECC" w:rsidP="002454D8">
            <w:pPr>
              <w:spacing w:line="180" w:lineRule="auto"/>
              <w:ind w:left="95" w:right="581"/>
              <w:rPr>
                <w:rFonts w:ascii="Segoe UI" w:eastAsia="Segoe UI" w:hAnsi="Segoe UI" w:cs="Segoe UI"/>
                <w:sz w:val="16"/>
                <w:szCs w:val="16"/>
              </w:rPr>
            </w:pPr>
            <w:r>
              <w:rPr>
                <w:rFonts w:ascii="Segoe UI" w:eastAsia="Segoe UI" w:hAnsi="Segoe UI" w:cs="Segoe UI"/>
                <w:sz w:val="16"/>
                <w:szCs w:val="16"/>
              </w:rPr>
              <w:t>Strada</w:t>
            </w:r>
            <w:proofErr w:type="gramStart"/>
            <w:r>
              <w:rPr>
                <w:rFonts w:ascii="Segoe UI" w:eastAsia="Segoe UI" w:hAnsi="Segoe UI" w:cs="Segoe UI"/>
                <w:sz w:val="16"/>
                <w:szCs w:val="16"/>
              </w:rPr>
              <w:t>:</w:t>
            </w:r>
            <w:r w:rsidR="002454D8">
              <w:rPr>
                <w:rFonts w:ascii="Segoe UI" w:eastAsia="Segoe UI" w:hAnsi="Segoe UI" w:cs="Segoe UI"/>
                <w:sz w:val="16"/>
                <w:szCs w:val="16"/>
              </w:rPr>
              <w:t xml:space="preserve">                     </w:t>
            </w:r>
            <w:r>
              <w:rPr>
                <w:rFonts w:ascii="Segoe UI" w:eastAsia="Segoe UI" w:hAnsi="Segoe UI" w:cs="Segoe UI"/>
                <w:sz w:val="16"/>
                <w:szCs w:val="16"/>
              </w:rPr>
              <w:t>,</w:t>
            </w:r>
            <w:proofErr w:type="gramEnd"/>
            <w:r>
              <w:rPr>
                <w:rFonts w:ascii="Segoe UI" w:eastAsia="Segoe UI" w:hAnsi="Segoe UI" w:cs="Segoe UI"/>
                <w:sz w:val="16"/>
                <w:szCs w:val="16"/>
              </w:rPr>
              <w:t xml:space="preserve"> nr. </w:t>
            </w:r>
            <w:r w:rsidR="002454D8">
              <w:rPr>
                <w:rFonts w:ascii="Segoe UI" w:eastAsia="Segoe UI" w:hAnsi="Segoe UI" w:cs="Segoe UI"/>
                <w:sz w:val="16"/>
                <w:szCs w:val="16"/>
              </w:rPr>
              <w:t xml:space="preserve">           </w:t>
            </w:r>
          </w:p>
          <w:p w:rsidR="00A01279" w:rsidRDefault="00354ECC" w:rsidP="002454D8">
            <w:pPr>
              <w:spacing w:line="180" w:lineRule="auto"/>
              <w:ind w:left="95" w:right="581"/>
              <w:rPr>
                <w:rFonts w:ascii="Segoe UI" w:eastAsia="Segoe UI" w:hAnsi="Segoe UI" w:cs="Segoe UI"/>
                <w:sz w:val="16"/>
                <w:szCs w:val="16"/>
              </w:rPr>
            </w:pPr>
            <w:r>
              <w:rPr>
                <w:rFonts w:ascii="Segoe UI" w:eastAsia="Segoe UI" w:hAnsi="Segoe UI" w:cs="Segoe UI"/>
                <w:sz w:val="16"/>
                <w:szCs w:val="16"/>
              </w:rPr>
              <w:t xml:space="preserve">Sector: </w:t>
            </w:r>
            <w:r w:rsidR="002454D8">
              <w:rPr>
                <w:rFonts w:ascii="Segoe UI" w:eastAsia="Segoe UI" w:hAnsi="Segoe UI" w:cs="Segoe UI"/>
                <w:sz w:val="16"/>
                <w:szCs w:val="16"/>
              </w:rPr>
              <w:t xml:space="preserve">        </w:t>
            </w:r>
          </w:p>
          <w:p w:rsidR="00A01279" w:rsidRDefault="00354ECC" w:rsidP="002454D8">
            <w:pPr>
              <w:spacing w:line="180" w:lineRule="auto"/>
              <w:ind w:left="95" w:right="581"/>
              <w:rPr>
                <w:rFonts w:ascii="Segoe UI" w:eastAsia="Segoe UI" w:hAnsi="Segoe UI" w:cs="Segoe UI"/>
                <w:sz w:val="16"/>
                <w:szCs w:val="16"/>
              </w:rPr>
            </w:pPr>
            <w:r>
              <w:rPr>
                <w:rFonts w:ascii="Segoe UI" w:eastAsia="Segoe UI" w:hAnsi="Segoe UI" w:cs="Segoe UI"/>
                <w:sz w:val="16"/>
                <w:szCs w:val="16"/>
              </w:rPr>
              <w:t xml:space="preserve">Judet: </w:t>
            </w:r>
            <w:r w:rsidR="002454D8">
              <w:rPr>
                <w:rFonts w:ascii="Segoe UI" w:eastAsia="Segoe UI" w:hAnsi="Segoe UI" w:cs="Segoe UI"/>
                <w:sz w:val="16"/>
                <w:szCs w:val="16"/>
              </w:rPr>
              <w:t xml:space="preserve"> </w:t>
            </w:r>
          </w:p>
          <w:p w:rsidR="00A01279" w:rsidRDefault="00354ECC" w:rsidP="002454D8">
            <w:pPr>
              <w:spacing w:line="180" w:lineRule="auto"/>
              <w:ind w:left="95" w:right="581"/>
              <w:rPr>
                <w:rFonts w:ascii="Segoe UI" w:eastAsia="Segoe UI" w:hAnsi="Segoe UI" w:cs="Segoe UI"/>
                <w:sz w:val="16"/>
                <w:szCs w:val="16"/>
              </w:rPr>
            </w:pPr>
            <w:r>
              <w:rPr>
                <w:rFonts w:ascii="Segoe UI" w:eastAsia="Segoe UI" w:hAnsi="Segoe UI" w:cs="Segoe UI"/>
                <w:sz w:val="16"/>
                <w:szCs w:val="16"/>
              </w:rPr>
              <w:t xml:space="preserve">Localitate: </w:t>
            </w:r>
            <w:r w:rsidR="002454D8">
              <w:rPr>
                <w:rFonts w:ascii="Segoe UI" w:eastAsia="Segoe UI" w:hAnsi="Segoe UI" w:cs="Segoe UI"/>
                <w:sz w:val="16"/>
                <w:szCs w:val="16"/>
              </w:rPr>
              <w:t xml:space="preserve">                   </w:t>
            </w:r>
          </w:p>
          <w:p w:rsidR="00A01279" w:rsidRDefault="00354ECC" w:rsidP="002454D8">
            <w:pPr>
              <w:spacing w:line="180" w:lineRule="auto"/>
              <w:ind w:left="95" w:right="581"/>
              <w:rPr>
                <w:rFonts w:ascii="Segoe UI" w:eastAsia="Segoe UI" w:hAnsi="Segoe UI" w:cs="Segoe UI"/>
                <w:sz w:val="16"/>
                <w:szCs w:val="16"/>
              </w:rPr>
            </w:pPr>
            <w:r>
              <w:rPr>
                <w:rFonts w:ascii="Segoe UI" w:eastAsia="Segoe UI" w:hAnsi="Segoe UI" w:cs="Segoe UI"/>
                <w:sz w:val="16"/>
                <w:szCs w:val="16"/>
              </w:rPr>
              <w:t>Cod postal:</w:t>
            </w:r>
            <w:r w:rsidR="002454D8">
              <w:rPr>
                <w:rFonts w:ascii="Segoe UI" w:eastAsia="Segoe UI" w:hAnsi="Segoe UI" w:cs="Segoe UI"/>
                <w:sz w:val="16"/>
                <w:szCs w:val="16"/>
              </w:rPr>
              <w:t xml:space="preserve">                    </w:t>
            </w:r>
          </w:p>
          <w:p w:rsidR="004136CC" w:rsidRDefault="00354ECC" w:rsidP="002454D8">
            <w:pPr>
              <w:spacing w:line="180" w:lineRule="auto"/>
              <w:ind w:left="95" w:right="581"/>
              <w:rPr>
                <w:rFonts w:ascii="Segoe UI" w:eastAsia="Segoe UI" w:hAnsi="Segoe UI" w:cs="Segoe UI"/>
                <w:sz w:val="16"/>
                <w:szCs w:val="16"/>
              </w:rPr>
            </w:pPr>
            <w:r>
              <w:rPr>
                <w:rFonts w:ascii="Segoe UI" w:eastAsia="Segoe UI" w:hAnsi="Segoe UI" w:cs="Segoe UI"/>
                <w:sz w:val="16"/>
                <w:szCs w:val="16"/>
              </w:rPr>
              <w:t>Tara: Romania</w:t>
            </w:r>
          </w:p>
        </w:tc>
      </w:tr>
      <w:tr w:rsidR="004136CC" w:rsidTr="00A01279">
        <w:trPr>
          <w:trHeight w:hRule="exact" w:val="809"/>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Persoana de contact</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A01279" w:rsidRDefault="00A01279" w:rsidP="002454D8">
            <w:pPr>
              <w:spacing w:line="180" w:lineRule="auto"/>
              <w:ind w:left="95" w:right="1530"/>
              <w:jc w:val="both"/>
              <w:rPr>
                <w:rFonts w:ascii="Segoe UI" w:eastAsia="Segoe UI" w:hAnsi="Segoe UI" w:cs="Segoe UI"/>
                <w:sz w:val="16"/>
                <w:szCs w:val="16"/>
              </w:rPr>
            </w:pPr>
            <w:r>
              <w:rPr>
                <w:rFonts w:ascii="Segoe UI" w:eastAsia="Segoe UI" w:hAnsi="Segoe UI" w:cs="Segoe UI"/>
                <w:sz w:val="16"/>
                <w:szCs w:val="16"/>
              </w:rPr>
              <w:t>Nume prenume:</w:t>
            </w:r>
          </w:p>
          <w:p w:rsidR="002454D8" w:rsidRDefault="00354ECC" w:rsidP="002454D8">
            <w:pPr>
              <w:spacing w:line="180" w:lineRule="auto"/>
              <w:ind w:left="95" w:right="1530"/>
              <w:jc w:val="both"/>
              <w:rPr>
                <w:rFonts w:ascii="Segoe UI" w:eastAsia="Segoe UI" w:hAnsi="Segoe UI" w:cs="Segoe UI"/>
                <w:sz w:val="16"/>
                <w:szCs w:val="16"/>
              </w:rPr>
            </w:pPr>
            <w:r>
              <w:rPr>
                <w:rFonts w:ascii="Segoe UI" w:eastAsia="Segoe UI" w:hAnsi="Segoe UI" w:cs="Segoe UI"/>
                <w:sz w:val="16"/>
                <w:szCs w:val="16"/>
              </w:rPr>
              <w:t xml:space="preserve">telefon: +40  </w:t>
            </w:r>
          </w:p>
          <w:p w:rsidR="002454D8" w:rsidRDefault="00354ECC" w:rsidP="002454D8">
            <w:pPr>
              <w:spacing w:line="180" w:lineRule="auto"/>
              <w:ind w:left="95" w:right="1530"/>
              <w:jc w:val="both"/>
              <w:rPr>
                <w:rFonts w:ascii="Segoe UI" w:eastAsia="Segoe UI" w:hAnsi="Segoe UI" w:cs="Segoe UI"/>
                <w:sz w:val="16"/>
                <w:szCs w:val="16"/>
              </w:rPr>
            </w:pPr>
            <w:r>
              <w:rPr>
                <w:rFonts w:ascii="Segoe UI" w:eastAsia="Segoe UI" w:hAnsi="Segoe UI" w:cs="Segoe UI"/>
                <w:sz w:val="16"/>
                <w:szCs w:val="16"/>
              </w:rPr>
              <w:t>email:</w:t>
            </w:r>
          </w:p>
          <w:p w:rsidR="004136CC" w:rsidRDefault="00A01279" w:rsidP="00A01279">
            <w:pPr>
              <w:spacing w:line="180" w:lineRule="auto"/>
              <w:ind w:left="95" w:right="1530"/>
              <w:jc w:val="both"/>
              <w:rPr>
                <w:rFonts w:ascii="Segoe UI" w:eastAsia="Segoe UI" w:hAnsi="Segoe UI" w:cs="Segoe UI"/>
                <w:sz w:val="16"/>
                <w:szCs w:val="16"/>
              </w:rPr>
            </w:pPr>
            <w:r>
              <w:rPr>
                <w:rFonts w:ascii="Segoe UI" w:eastAsia="Segoe UI" w:hAnsi="Segoe UI" w:cs="Segoe UI"/>
                <w:sz w:val="16"/>
                <w:szCs w:val="16"/>
              </w:rPr>
              <w:t xml:space="preserve">adresa de internet: </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Informatii Generale: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12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52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79"/>
              <w:rPr>
                <w:rFonts w:ascii="Segoe UI" w:eastAsia="Segoe UI" w:hAnsi="Segoe UI" w:cs="Segoe UI"/>
                <w:sz w:val="16"/>
                <w:szCs w:val="16"/>
              </w:rPr>
            </w:pPr>
            <w:r>
              <w:rPr>
                <w:rFonts w:ascii="Segoe UI" w:eastAsia="Segoe UI" w:hAnsi="Segoe UI" w:cs="Segoe UI"/>
                <w:sz w:val="16"/>
                <w:szCs w:val="16"/>
              </w:rPr>
              <w:t>Operatorul economic este o microintreprindere, o intreprindere mica sau o intreprindere mijlocie?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443"/>
              <w:rPr>
                <w:rFonts w:ascii="Segoe UI" w:eastAsia="Segoe UI" w:hAnsi="Segoe UI" w:cs="Segoe UI"/>
                <w:sz w:val="16"/>
                <w:szCs w:val="16"/>
              </w:rPr>
            </w:pPr>
            <w:r>
              <w:rPr>
                <w:rFonts w:ascii="Segoe UI" w:eastAsia="Segoe UI" w:hAnsi="Segoe UI" w:cs="Segoe UI"/>
                <w:sz w:val="16"/>
                <w:szCs w:val="16"/>
              </w:rPr>
              <w:t>Operatorul economic participa la procedura de achizitie publica impreună cu altii?</w:t>
            </w:r>
          </w:p>
          <w:p w:rsidR="004136CC" w:rsidRDefault="00354ECC">
            <w:pPr>
              <w:spacing w:line="160" w:lineRule="exact"/>
              <w:ind w:left="139"/>
              <w:rPr>
                <w:rFonts w:ascii="Segoe UI" w:eastAsia="Segoe UI" w:hAnsi="Segoe UI" w:cs="Segoe UI"/>
                <w:sz w:val="16"/>
                <w:szCs w:val="16"/>
              </w:rPr>
            </w:pPr>
            <w:r>
              <w:rPr>
                <w:rFonts w:ascii="Segoe UI" w:eastAsia="Segoe UI" w:hAnsi="Segoe UI" w:cs="Segoe UI"/>
                <w:position w:val="1"/>
                <w:sz w:val="16"/>
                <w:szCs w:val="16"/>
              </w:rPr>
              <w:t>Vă rugăm să precizați rolul operatorului economic în cadrul grupului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139"/>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rsidTr="00A01279">
        <w:trPr>
          <w:trHeight w:hRule="exact" w:val="728"/>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516"/>
              <w:rPr>
                <w:rFonts w:ascii="Segoe UI" w:eastAsia="Segoe UI" w:hAnsi="Segoe UI" w:cs="Segoe UI"/>
                <w:sz w:val="16"/>
                <w:szCs w:val="16"/>
              </w:rPr>
            </w:pPr>
            <w:r>
              <w:rPr>
                <w:rFonts w:ascii="Segoe UI" w:eastAsia="Segoe UI" w:hAnsi="Segoe UI" w:cs="Segoe UI"/>
                <w:sz w:val="16"/>
                <w:szCs w:val="16"/>
              </w:rPr>
              <w:t>Dacă este cazul, se indică lotul (loturile) pentru care operatorul economic dorește să depună oferte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A01279" w:rsidP="00A01279">
            <w:pPr>
              <w:ind w:left="95"/>
              <w:rPr>
                <w:rFonts w:ascii="Segoe UI" w:eastAsia="Segoe UI" w:hAnsi="Segoe UI" w:cs="Segoe UI"/>
                <w:sz w:val="16"/>
                <w:szCs w:val="16"/>
              </w:rPr>
            </w:pPr>
            <w:r w:rsidRPr="00A01279">
              <w:rPr>
                <w:rFonts w:ascii="Segoe UI" w:eastAsia="Segoe UI" w:hAnsi="Segoe UI" w:cs="Segoe UI"/>
                <w:sz w:val="16"/>
                <w:szCs w:val="16"/>
              </w:rPr>
              <w:t xml:space="preserve">LOT 1 - </w:t>
            </w:r>
            <w:r w:rsidR="00354ECC" w:rsidRPr="00A01279">
              <w:rPr>
                <w:rFonts w:ascii="Segoe UI" w:eastAsia="Segoe UI" w:hAnsi="Segoe UI" w:cs="Segoe UI"/>
                <w:sz w:val="16"/>
                <w:szCs w:val="16"/>
              </w:rPr>
              <w:t>Material didactic -</w:t>
            </w:r>
            <w:r w:rsidR="00354ECC">
              <w:rPr>
                <w:rFonts w:ascii="Segoe UI" w:eastAsia="Segoe UI" w:hAnsi="Segoe UI" w:cs="Segoe UI"/>
                <w:sz w:val="16"/>
                <w:szCs w:val="16"/>
              </w:rPr>
              <w:t xml:space="preserve"> T</w:t>
            </w:r>
            <w:bookmarkStart w:id="0" w:name="_GoBack"/>
            <w:bookmarkEnd w:id="0"/>
            <w:r w:rsidR="00354ECC">
              <w:rPr>
                <w:rFonts w:ascii="Segoe UI" w:eastAsia="Segoe UI" w:hAnsi="Segoe UI" w:cs="Segoe UI"/>
                <w:sz w:val="16"/>
                <w:szCs w:val="16"/>
              </w:rPr>
              <w:t>EXTILE-PIELARIE</w:t>
            </w:r>
            <w:r>
              <w:rPr>
                <w:rFonts w:ascii="Segoe UI" w:eastAsia="Segoe UI" w:hAnsi="Segoe UI" w:cs="Segoe UI"/>
                <w:sz w:val="16"/>
                <w:szCs w:val="16"/>
              </w:rPr>
              <w:t xml:space="preserve"> </w:t>
            </w:r>
            <w:r w:rsidRPr="00A01279">
              <w:rPr>
                <w:rFonts w:ascii="Segoe UI" w:eastAsia="Segoe UI" w:hAnsi="Segoe UI" w:cs="Segoe UI"/>
                <w:sz w:val="24"/>
                <w:szCs w:val="24"/>
              </w:rPr>
              <w:t>□</w:t>
            </w:r>
          </w:p>
          <w:p w:rsidR="00A01279" w:rsidRDefault="00A01279" w:rsidP="00A01279">
            <w:pPr>
              <w:ind w:left="95"/>
              <w:rPr>
                <w:rFonts w:ascii="Segoe UI" w:eastAsia="Segoe UI" w:hAnsi="Segoe UI" w:cs="Segoe UI"/>
                <w:sz w:val="16"/>
                <w:szCs w:val="16"/>
              </w:rPr>
            </w:pPr>
            <w:r>
              <w:rPr>
                <w:rFonts w:ascii="Segoe UI" w:eastAsia="Segoe UI" w:hAnsi="Segoe UI" w:cs="Segoe UI"/>
                <w:bCs/>
                <w:i/>
                <w:sz w:val="16"/>
                <w:szCs w:val="16"/>
                <w:lang w:val="ro-RO"/>
              </w:rPr>
              <w:t xml:space="preserve">LOT </w:t>
            </w:r>
            <w:r w:rsidRPr="00A01279">
              <w:rPr>
                <w:rFonts w:ascii="Segoe UI" w:eastAsia="Segoe UI" w:hAnsi="Segoe UI" w:cs="Segoe UI"/>
                <w:bCs/>
                <w:i/>
                <w:sz w:val="16"/>
                <w:szCs w:val="16"/>
                <w:lang w:val="ro-RO"/>
              </w:rPr>
              <w:t xml:space="preserve">2 – </w:t>
            </w:r>
            <w:r w:rsidRPr="00911C88">
              <w:rPr>
                <w:rFonts w:ascii="Segoe UI" w:eastAsia="Segoe UI" w:hAnsi="Segoe UI" w:cs="Segoe UI"/>
                <w:bCs/>
                <w:sz w:val="16"/>
                <w:szCs w:val="16"/>
                <w:lang w:val="ro-RO"/>
              </w:rPr>
              <w:t>Material didactic – Textile-pielărie</w:t>
            </w:r>
            <w:r>
              <w:rPr>
                <w:rFonts w:ascii="Segoe UI" w:eastAsia="Segoe UI" w:hAnsi="Segoe UI" w:cs="Segoe UI"/>
                <w:bCs/>
                <w:i/>
                <w:sz w:val="16"/>
                <w:szCs w:val="16"/>
                <w:lang w:val="ro-RO"/>
              </w:rPr>
              <w:t xml:space="preserve"> </w:t>
            </w:r>
            <w:r w:rsidRPr="00A01279">
              <w:rPr>
                <w:rFonts w:ascii="Segoe UI" w:eastAsia="Segoe UI" w:hAnsi="Segoe UI" w:cs="Segoe UI"/>
                <w:bCs/>
                <w:i/>
                <w:sz w:val="24"/>
                <w:szCs w:val="24"/>
                <w:lang w:val="ro-RO"/>
              </w:rPr>
              <w:t>□</w:t>
            </w:r>
          </w:p>
        </w:tc>
      </w:tr>
    </w:tbl>
    <w:p w:rsidR="004136CC" w:rsidRPr="002454D8" w:rsidRDefault="00354ECC" w:rsidP="002454D8">
      <w:pPr>
        <w:spacing w:before="55" w:line="360" w:lineRule="atLeast"/>
        <w:ind w:left="630" w:right="80" w:hanging="675"/>
        <w:jc w:val="center"/>
        <w:rPr>
          <w:rFonts w:ascii="Segoe UI" w:eastAsia="Segoe UI" w:hAnsi="Segoe UI" w:cs="Segoe UI"/>
          <w:b/>
          <w:sz w:val="24"/>
          <w:szCs w:val="24"/>
        </w:rPr>
      </w:pPr>
      <w:r w:rsidRPr="002454D8">
        <w:rPr>
          <w:rFonts w:ascii="Segoe UI" w:eastAsia="Segoe UI" w:hAnsi="Segoe UI" w:cs="Segoe UI"/>
          <w:b/>
          <w:sz w:val="24"/>
          <w:szCs w:val="24"/>
        </w:rPr>
        <w:t>B: INFORMATII PRIVIND REPREZENTANTII OPERATORULUI ECONOMIC</w:t>
      </w:r>
    </w:p>
    <w:p w:rsidR="004136CC" w:rsidRDefault="004136CC">
      <w:pPr>
        <w:spacing w:line="200" w:lineRule="exact"/>
      </w:pPr>
    </w:p>
    <w:p w:rsidR="004136CC" w:rsidRDefault="004136CC">
      <w:pPr>
        <w:spacing w:before="15" w:line="200" w:lineRule="exact"/>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4136CC">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341"/>
              <w:rPr>
                <w:rFonts w:ascii="Segoe UI" w:eastAsia="Segoe UI" w:hAnsi="Segoe UI" w:cs="Segoe UI"/>
                <w:sz w:val="16"/>
                <w:szCs w:val="16"/>
              </w:rPr>
            </w:pPr>
            <w:r>
              <w:rPr>
                <w:rFonts w:ascii="Segoe UI" w:eastAsia="Segoe UI" w:hAnsi="Segoe UI" w:cs="Segoe UI"/>
                <w:sz w:val="16"/>
                <w:szCs w:val="16"/>
              </w:rPr>
              <w:t>Operatorul economic este un atelier protejat sau o „întreprindere socială” sau va asigura executarea contractului în contextul programelor de angajare protejată?</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209"/>
              <w:rPr>
                <w:rFonts w:ascii="Segoe UI" w:eastAsia="Segoe UI" w:hAnsi="Segoe UI" w:cs="Segoe UI"/>
                <w:sz w:val="16"/>
                <w:szCs w:val="16"/>
              </w:rPr>
            </w:pPr>
            <w:r>
              <w:rPr>
                <w:rFonts w:ascii="Segoe UI" w:eastAsia="Segoe UI" w:hAnsi="Segoe UI" w:cs="Segoe UI"/>
                <w:sz w:val="16"/>
                <w:szCs w:val="16"/>
              </w:rPr>
              <w:t xml:space="preserve">Dacă este cazul, operatorul economic este înscris pe o listă oficial </w:t>
            </w:r>
            <w:proofErr w:type="gramStart"/>
            <w:r>
              <w:rPr>
                <w:rFonts w:ascii="Segoe UI" w:eastAsia="Segoe UI" w:hAnsi="Segoe UI" w:cs="Segoe UI"/>
                <w:sz w:val="16"/>
                <w:szCs w:val="16"/>
              </w:rPr>
              <w:t>a</w:t>
            </w:r>
            <w:proofErr w:type="gramEnd"/>
            <w:r>
              <w:rPr>
                <w:rFonts w:ascii="Segoe UI" w:eastAsia="Segoe UI" w:hAnsi="Segoe UI" w:cs="Segoe UI"/>
                <w:sz w:val="16"/>
                <w:szCs w:val="16"/>
              </w:rPr>
              <w:t xml:space="preserve"> operatorilor economici agreați sau deține o certificare echivalentă [de exemplu, în cadrul unui sistem național de (pre)calificare?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116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119"/>
              <w:rPr>
                <w:rFonts w:ascii="Segoe UI" w:eastAsia="Segoe UI" w:hAnsi="Segoe UI" w:cs="Segoe UI"/>
                <w:sz w:val="16"/>
                <w:szCs w:val="16"/>
              </w:rPr>
            </w:pPr>
            <w:r>
              <w:rPr>
                <w:rFonts w:ascii="Segoe UI" w:eastAsia="Segoe UI" w:hAnsi="Segoe UI" w:cs="Segoe UI"/>
                <w:sz w:val="16"/>
                <w:szCs w:val="16"/>
              </w:rPr>
              <w:t>e) Operatorul economic va fi în măsură să furnizeze un certificat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Adresa internet</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lastRenderedPageBreak/>
              <w:t>Autoritatea sau organismul emitent(a)</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Referinta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tc>
      </w:tr>
      <w:tr w:rsidR="004136CC">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430"/>
              <w:rPr>
                <w:rFonts w:ascii="Segoe UI" w:eastAsia="Segoe UI" w:hAnsi="Segoe UI" w:cs="Segoe UI"/>
                <w:sz w:val="16"/>
                <w:szCs w:val="16"/>
              </w:rPr>
            </w:pPr>
            <w:r>
              <w:rPr>
                <w:rFonts w:ascii="Segoe UI" w:eastAsia="Segoe UI" w:hAnsi="Segoe UI" w:cs="Segoe UI"/>
                <w:sz w:val="16"/>
                <w:szCs w:val="16"/>
              </w:rPr>
              <w:t>Numele si prenumele insoțite de data si locul nasterii, daca sunt solicitate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2454D8" w:rsidRDefault="00354ECC">
            <w:pPr>
              <w:spacing w:line="180" w:lineRule="auto"/>
              <w:ind w:left="95" w:right="2164"/>
              <w:rPr>
                <w:rFonts w:ascii="Segoe UI" w:eastAsia="Segoe UI" w:hAnsi="Segoe UI" w:cs="Segoe UI"/>
                <w:sz w:val="16"/>
                <w:szCs w:val="16"/>
              </w:rPr>
            </w:pPr>
            <w:r>
              <w:rPr>
                <w:rFonts w:ascii="Segoe UI" w:eastAsia="Segoe UI" w:hAnsi="Segoe UI" w:cs="Segoe UI"/>
                <w:sz w:val="16"/>
                <w:szCs w:val="16"/>
              </w:rPr>
              <w:t xml:space="preserve">Numele si prenumele: </w:t>
            </w:r>
          </w:p>
          <w:p w:rsidR="004136CC" w:rsidRDefault="00354ECC">
            <w:pPr>
              <w:spacing w:line="180" w:lineRule="auto"/>
              <w:ind w:left="95" w:right="2164"/>
              <w:rPr>
                <w:rFonts w:ascii="Segoe UI" w:eastAsia="Segoe UI" w:hAnsi="Segoe UI" w:cs="Segoe UI"/>
                <w:sz w:val="16"/>
                <w:szCs w:val="16"/>
              </w:rPr>
            </w:pPr>
            <w:r>
              <w:rPr>
                <w:rFonts w:ascii="Segoe UI" w:eastAsia="Segoe UI" w:hAnsi="Segoe UI" w:cs="Segoe UI"/>
                <w:sz w:val="16"/>
                <w:szCs w:val="16"/>
              </w:rPr>
              <w:t xml:space="preserve">Data nasterii: </w:t>
            </w:r>
          </w:p>
          <w:p w:rsidR="004136CC" w:rsidRDefault="00354ECC" w:rsidP="002454D8">
            <w:pPr>
              <w:spacing w:line="160" w:lineRule="exact"/>
              <w:ind w:left="95"/>
              <w:rPr>
                <w:rFonts w:ascii="Segoe UI" w:eastAsia="Segoe UI" w:hAnsi="Segoe UI" w:cs="Segoe UI"/>
                <w:sz w:val="16"/>
                <w:szCs w:val="16"/>
              </w:rPr>
            </w:pPr>
            <w:r>
              <w:rPr>
                <w:rFonts w:ascii="Segoe UI" w:eastAsia="Segoe UI" w:hAnsi="Segoe UI" w:cs="Segoe UI"/>
                <w:position w:val="1"/>
                <w:sz w:val="16"/>
                <w:szCs w:val="16"/>
              </w:rPr>
              <w:t xml:space="preserve">Locul </w:t>
            </w:r>
            <w:r w:rsidR="002454D8">
              <w:rPr>
                <w:rFonts w:ascii="Segoe UI" w:eastAsia="Segoe UI" w:hAnsi="Segoe UI" w:cs="Segoe UI"/>
                <w:position w:val="1"/>
                <w:sz w:val="16"/>
                <w:szCs w:val="16"/>
              </w:rPr>
              <w:t>nasterii:</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Pozitie/actionand in calitate de: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82"/>
              <w:ind w:left="95"/>
              <w:rPr>
                <w:rFonts w:ascii="Segoe UI" w:eastAsia="Segoe UI" w:hAnsi="Segoe UI" w:cs="Segoe UI"/>
                <w:sz w:val="16"/>
                <w:szCs w:val="16"/>
              </w:rPr>
            </w:pP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Adresa postala</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82"/>
              <w:ind w:left="95"/>
              <w:rPr>
                <w:rFonts w:ascii="Segoe UI" w:eastAsia="Segoe UI" w:hAnsi="Segoe UI" w:cs="Segoe UI"/>
                <w:sz w:val="16"/>
                <w:szCs w:val="16"/>
              </w:rPr>
            </w:pP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Telefon</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82"/>
              <w:ind w:left="95"/>
              <w:rPr>
                <w:rFonts w:ascii="Segoe UI" w:eastAsia="Segoe UI" w:hAnsi="Segoe UI" w:cs="Segoe UI"/>
                <w:sz w:val="16"/>
                <w:szCs w:val="16"/>
              </w:rPr>
            </w:pP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E-mail:</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82"/>
              <w:ind w:left="95"/>
              <w:rPr>
                <w:rFonts w:ascii="Segoe UI" w:eastAsia="Segoe UI" w:hAnsi="Segoe UI" w:cs="Segoe UI"/>
                <w:sz w:val="16"/>
                <w:szCs w:val="16"/>
              </w:rPr>
            </w:pPr>
          </w:p>
        </w:tc>
      </w:tr>
      <w:tr w:rsidR="004136CC">
        <w:trPr>
          <w:trHeight w:hRule="exact" w:val="52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378"/>
              <w:rPr>
                <w:rFonts w:ascii="Segoe UI" w:eastAsia="Segoe UI" w:hAnsi="Segoe UI" w:cs="Segoe UI"/>
                <w:sz w:val="16"/>
                <w:szCs w:val="16"/>
              </w:rPr>
            </w:pPr>
            <w:r>
              <w:rPr>
                <w:rFonts w:ascii="Segoe UI" w:eastAsia="Segoe UI" w:hAnsi="Segoe UI" w:cs="Segoe UI"/>
                <w:sz w:val="16"/>
                <w:szCs w:val="16"/>
              </w:rPr>
              <w:t>Daca este cazul, va rugam sa furnizati informatii detaliate privind reprezentarea (formele, amploarea, scopul acesteia…):</w:t>
            </w:r>
          </w:p>
        </w:tc>
        <w:tc>
          <w:tcPr>
            <w:tcW w:w="5050" w:type="dxa"/>
            <w:tcBorders>
              <w:top w:val="single" w:sz="4" w:space="0" w:color="000000"/>
              <w:left w:val="single" w:sz="4" w:space="0" w:color="000000"/>
              <w:bottom w:val="single" w:sz="4" w:space="0" w:color="000000"/>
              <w:right w:val="single" w:sz="4" w:space="0" w:color="000000"/>
            </w:tcBorders>
          </w:tcPr>
          <w:p w:rsidR="004136CC" w:rsidRDefault="004136CC"/>
        </w:tc>
      </w:tr>
    </w:tbl>
    <w:p w:rsidR="004136CC" w:rsidRDefault="004136CC">
      <w:pPr>
        <w:spacing w:line="100" w:lineRule="exact"/>
        <w:rPr>
          <w:sz w:val="10"/>
          <w:szCs w:val="10"/>
        </w:rPr>
      </w:pPr>
    </w:p>
    <w:p w:rsidR="004136CC" w:rsidRPr="002454D8" w:rsidRDefault="00354ECC" w:rsidP="002454D8">
      <w:pPr>
        <w:spacing w:line="300" w:lineRule="exact"/>
        <w:ind w:right="80"/>
        <w:jc w:val="center"/>
        <w:rPr>
          <w:rFonts w:ascii="Segoe UI" w:eastAsia="Segoe UI" w:hAnsi="Segoe UI" w:cs="Segoe UI"/>
          <w:b/>
          <w:sz w:val="24"/>
          <w:szCs w:val="24"/>
        </w:rPr>
      </w:pPr>
      <w:r w:rsidRPr="002454D8">
        <w:rPr>
          <w:rFonts w:ascii="Segoe UI" w:eastAsia="Segoe UI" w:hAnsi="Segoe UI" w:cs="Segoe UI"/>
          <w:b/>
          <w:sz w:val="24"/>
          <w:szCs w:val="24"/>
        </w:rPr>
        <w:t>C: INFORMATII PRIVIND UTILIZAREA CAPACITATII ALTOR</w:t>
      </w:r>
    </w:p>
    <w:p w:rsidR="004136CC" w:rsidRPr="002454D8" w:rsidRDefault="00354ECC" w:rsidP="002454D8">
      <w:pPr>
        <w:spacing w:before="40"/>
        <w:ind w:right="80"/>
        <w:jc w:val="center"/>
        <w:rPr>
          <w:rFonts w:ascii="Segoe UI" w:eastAsia="Segoe UI" w:hAnsi="Segoe UI" w:cs="Segoe UI"/>
          <w:b/>
          <w:sz w:val="24"/>
          <w:szCs w:val="24"/>
        </w:rPr>
      </w:pPr>
      <w:r w:rsidRPr="002454D8">
        <w:rPr>
          <w:rFonts w:ascii="Segoe UI" w:eastAsia="Segoe UI" w:hAnsi="Segoe UI" w:cs="Segoe UI"/>
          <w:b/>
          <w:sz w:val="24"/>
          <w:szCs w:val="24"/>
        </w:rPr>
        <w:t>ENTITATI</w:t>
      </w:r>
    </w:p>
    <w:p w:rsidR="004136CC" w:rsidRDefault="004136CC">
      <w:pPr>
        <w:spacing w:line="200" w:lineRule="exact"/>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4136CC">
        <w:trPr>
          <w:trHeight w:hRule="exact" w:val="32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5"/>
              <w:ind w:left="95"/>
              <w:rPr>
                <w:rFonts w:ascii="Segoe UI" w:eastAsia="Segoe UI" w:hAnsi="Segoe UI" w:cs="Segoe UI"/>
                <w:sz w:val="12"/>
                <w:szCs w:val="12"/>
              </w:rPr>
            </w:pPr>
            <w:r>
              <w:rPr>
                <w:rFonts w:ascii="Segoe UI" w:eastAsia="Segoe UI" w:hAnsi="Segoe UI" w:cs="Segoe UI"/>
                <w:sz w:val="12"/>
                <w:szCs w:val="12"/>
              </w:rPr>
              <w:t>Utilizarea capacitatilor:</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5"/>
              <w:ind w:left="1295"/>
              <w:rPr>
                <w:rFonts w:ascii="Segoe UI" w:eastAsia="Segoe UI" w:hAnsi="Segoe UI" w:cs="Segoe UI"/>
                <w:sz w:val="12"/>
                <w:szCs w:val="12"/>
              </w:rPr>
            </w:pPr>
            <w:r>
              <w:rPr>
                <w:rFonts w:ascii="Segoe UI" w:eastAsia="Segoe UI" w:hAnsi="Segoe UI" w:cs="Segoe UI"/>
                <w:sz w:val="12"/>
                <w:szCs w:val="12"/>
              </w:rPr>
              <w:t>Raspuns:</w:t>
            </w:r>
          </w:p>
        </w:tc>
      </w:tr>
      <w:tr w:rsidR="004136CC">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150"/>
              <w:rPr>
                <w:rFonts w:ascii="Segoe UI" w:eastAsia="Segoe UI" w:hAnsi="Segoe UI" w:cs="Segoe UI"/>
                <w:sz w:val="16"/>
                <w:szCs w:val="16"/>
              </w:rPr>
            </w:pPr>
            <w:r>
              <w:rPr>
                <w:rFonts w:ascii="Segoe UI" w:eastAsia="Segoe UI" w:hAnsi="Segoe UI" w:cs="Segoe UI"/>
                <w:sz w:val="16"/>
                <w:szCs w:val="16"/>
              </w:rPr>
              <w:t>Operatorul economic utilizeaza capacitatile altor entitati pentru a satisface criteriile de selecție prevazute in partea IV, precum si (daca este cazul) criteriile și regulile mentionate in partea V de mai jos?</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bl>
    <w:p w:rsidR="004136CC" w:rsidRPr="002454D8" w:rsidRDefault="00354ECC" w:rsidP="002454D8">
      <w:pPr>
        <w:spacing w:before="96"/>
        <w:ind w:right="80"/>
        <w:jc w:val="center"/>
        <w:rPr>
          <w:rFonts w:ascii="Segoe UI" w:eastAsia="Segoe UI" w:hAnsi="Segoe UI" w:cs="Segoe UI"/>
          <w:b/>
          <w:sz w:val="24"/>
          <w:szCs w:val="24"/>
        </w:rPr>
      </w:pPr>
      <w:r w:rsidRPr="002454D8">
        <w:rPr>
          <w:rFonts w:ascii="Segoe UI" w:eastAsia="Segoe UI" w:hAnsi="Segoe UI" w:cs="Segoe UI"/>
          <w:b/>
          <w:sz w:val="24"/>
          <w:szCs w:val="24"/>
        </w:rPr>
        <w:t>Partea III: Motive de excludere</w:t>
      </w:r>
    </w:p>
    <w:p w:rsidR="004136CC" w:rsidRPr="002454D8" w:rsidRDefault="004136CC" w:rsidP="002454D8">
      <w:pPr>
        <w:spacing w:before="4" w:line="100" w:lineRule="exact"/>
        <w:ind w:right="80"/>
        <w:rPr>
          <w:b/>
          <w:sz w:val="10"/>
          <w:szCs w:val="10"/>
        </w:rPr>
      </w:pPr>
    </w:p>
    <w:p w:rsidR="004136CC" w:rsidRPr="002454D8" w:rsidRDefault="00DA1B8D" w:rsidP="002454D8">
      <w:pPr>
        <w:ind w:right="80"/>
        <w:jc w:val="center"/>
        <w:rPr>
          <w:rFonts w:ascii="Segoe UI" w:eastAsia="Segoe UI" w:hAnsi="Segoe UI" w:cs="Segoe UI"/>
          <w:b/>
        </w:rPr>
      </w:pPr>
      <w:r>
        <w:rPr>
          <w:b/>
        </w:rPr>
        <w:pict>
          <v:group id="_x0000_s1032" style="position:absolute;left:0;text-align:left;margin-left:172.9pt;margin-top:14.1pt;width:239.2pt;height:0;z-index:-251659776;mso-position-horizontal-relative:page" coordorigin="3458,282" coordsize="4784,0">
            <v:shape id="_x0000_s1033" style="position:absolute;left:3458;top:282;width:4784;height:0" coordorigin="3458,282" coordsize="4784,0" path="m3458,282r4784,e" filled="f" strokeweight=".23519mm">
              <v:path arrowok="t"/>
            </v:shape>
            <w10:wrap anchorx="page"/>
          </v:group>
        </w:pict>
      </w:r>
      <w:r w:rsidR="00354ECC" w:rsidRPr="002454D8">
        <w:rPr>
          <w:rFonts w:ascii="Segoe UI" w:eastAsia="Segoe UI" w:hAnsi="Segoe UI" w:cs="Segoe UI"/>
          <w:b/>
        </w:rPr>
        <w:t>A: MOTIVE REFERITOARE LA CONDAMNARILE PENALE</w:t>
      </w:r>
    </w:p>
    <w:p w:rsidR="004136CC" w:rsidRDefault="004136CC">
      <w:pPr>
        <w:spacing w:line="200" w:lineRule="exact"/>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Participare la o organizatie criminala</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196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75"/>
              <w:rPr>
                <w:rFonts w:ascii="Segoe UI" w:eastAsia="Segoe UI" w:hAnsi="Segoe UI" w:cs="Segoe UI"/>
                <w:sz w:val="16"/>
                <w:szCs w:val="16"/>
              </w:rPr>
            </w:pPr>
            <w:r>
              <w:rPr>
                <w:rFonts w:ascii="Segoe UI" w:eastAsia="Segoe UI" w:hAnsi="Segoe UI" w:cs="Segoe UI"/>
                <w:sz w:val="16"/>
                <w:szCs w:val="16"/>
              </w:rPr>
              <w:t>Operatorul economic Insusi sau orice persoana care este membru al organismului de administrare, de conducere sau de supraveghere al acestuia sau care are putere de reprezentare, de decizie sau de control In cadrul acestuia a facut obiectul unei condamnari pronuntate printr-o hotarare definitiva pentru participare la o organizatie criminala, printr-o condamnare pronuntata cu cel mult cinci ani In urma sau In care continua sa se aplice o perioada de excludere prevazuta In mod direct In condamnare? Astfel cum este definita la articolul 2 din Decizia-cadru 2008/841/JAI a Consiliului din</w:t>
            </w:r>
          </w:p>
          <w:p w:rsidR="004136CC" w:rsidRDefault="00354ECC">
            <w:pPr>
              <w:spacing w:line="160" w:lineRule="exact"/>
              <w:ind w:left="95"/>
              <w:rPr>
                <w:rFonts w:ascii="Segoe UI" w:eastAsia="Segoe UI" w:hAnsi="Segoe UI" w:cs="Segoe UI"/>
                <w:sz w:val="16"/>
                <w:szCs w:val="16"/>
              </w:rPr>
            </w:pPr>
            <w:r>
              <w:rPr>
                <w:rFonts w:ascii="Segoe UI" w:eastAsia="Segoe UI" w:hAnsi="Segoe UI" w:cs="Segoe UI"/>
                <w:sz w:val="16"/>
                <w:szCs w:val="16"/>
              </w:rPr>
              <w:t>24 octombrie 2008 privind lupta Impotriva crimei organizate (JO L</w:t>
            </w:r>
          </w:p>
          <w:p w:rsidR="004136CC" w:rsidRDefault="00354ECC">
            <w:pPr>
              <w:spacing w:line="160" w:lineRule="exact"/>
              <w:ind w:left="95"/>
              <w:rPr>
                <w:rFonts w:ascii="Segoe UI" w:eastAsia="Segoe UI" w:hAnsi="Segoe UI" w:cs="Segoe UI"/>
                <w:sz w:val="16"/>
                <w:szCs w:val="16"/>
              </w:rPr>
            </w:pPr>
            <w:r>
              <w:rPr>
                <w:rFonts w:ascii="Segoe UI" w:eastAsia="Segoe UI" w:hAnsi="Segoe UI" w:cs="Segoe UI"/>
                <w:position w:val="1"/>
                <w:sz w:val="16"/>
                <w:szCs w:val="16"/>
              </w:rPr>
              <w:t>300, 11.11.2008, p. 42).</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Corupție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276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129"/>
              <w:rPr>
                <w:rFonts w:ascii="Segoe UI" w:eastAsia="Segoe UI" w:hAnsi="Segoe UI" w:cs="Segoe UI"/>
                <w:sz w:val="16"/>
                <w:szCs w:val="16"/>
              </w:rPr>
            </w:pPr>
            <w:r>
              <w:rPr>
                <w:rFonts w:ascii="Segoe UI" w:eastAsia="Segoe UI" w:hAnsi="Segoe UI" w:cs="Segoe UI"/>
                <w:sz w:val="16"/>
                <w:szCs w:val="16"/>
              </w:rPr>
              <w:t>Operatorul economic însuși sau orice persoană care este membru al organismului de administrare, de conducere sau de supraveghere al acestuia sau care are putere de reprezentare, de decizie sau de control în cadrul acestuia a făcut obiectul unei condamnări pentru corupție pronunțate printr-o hotărâre definitivă, printr-o condamnare pronunțată cu cel mult cinci ani în urmă sau în care continuă să se aplice o perioadă de excludere prevăzută în mod direct în condamnare? Astfel cum este definită la articolul 3 din Convenția privind lupta împotriva corupției care implică funcționari ai Comunităților Europene sau funcționari ai statelor membre ale Uniunii Europene, JO C 195, 25.6.1997, p. 1, și la articolul 2 alineatul (1) din Decizia-cadru 2003/568/JAI a Consiliului din 22 iulie 2003 privind combaterea corupției în sectorul privat (JO L 192, 31.7.2003, p. 54). Acest motiv de excludere se referă, de asemenea, la corupție, astfel cum este definită în dreptul național al autorității contractante (entității contractante) sau al operatorului economic.</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Frauda</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180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119"/>
              <w:rPr>
                <w:rFonts w:ascii="Segoe UI" w:eastAsia="Segoe UI" w:hAnsi="Segoe UI" w:cs="Segoe UI"/>
                <w:sz w:val="16"/>
                <w:szCs w:val="16"/>
              </w:rPr>
            </w:pPr>
            <w:r>
              <w:rPr>
                <w:rFonts w:ascii="Segoe UI" w:eastAsia="Segoe UI" w:hAnsi="Segoe UI" w:cs="Segoe UI"/>
                <w:sz w:val="16"/>
                <w:szCs w:val="16"/>
              </w:rPr>
              <w:t>Operatorul economic Insusi sau orice persoana care este membru al organismului de administrare, de conducere sau de supraveghere al acestuia sau care are putere de reprezentare, de decizie sau de control In cadrul acestuia a facut obiectul unei condamnari pentru frauda pronuntate printr-o hotarare definitiva, printr-o condamnare pronuntata cu cel mult cinci ani In urma sau In care continua sa se aplice o perioada de excludere prevazuta In mod direct In condamnare? In sensul articolului 1 din Conventia privind protejarea intereselor financiare ale Comunitatilor Europene (JO C 316,</w:t>
            </w:r>
          </w:p>
          <w:p w:rsidR="004136CC" w:rsidRDefault="00354ECC">
            <w:pPr>
              <w:spacing w:line="160" w:lineRule="exact"/>
              <w:ind w:left="95"/>
              <w:rPr>
                <w:rFonts w:ascii="Segoe UI" w:eastAsia="Segoe UI" w:hAnsi="Segoe UI" w:cs="Segoe UI"/>
                <w:sz w:val="16"/>
                <w:szCs w:val="16"/>
              </w:rPr>
            </w:pPr>
            <w:r>
              <w:rPr>
                <w:rFonts w:ascii="Segoe UI" w:eastAsia="Segoe UI" w:hAnsi="Segoe UI" w:cs="Segoe UI"/>
                <w:position w:val="1"/>
                <w:sz w:val="16"/>
                <w:szCs w:val="16"/>
              </w:rPr>
              <w:t>27.11.1995, p. 48).</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Infractiuni teroriste sau infractiuni legate de activitatile teroriste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22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65" w:firstLine="44"/>
              <w:rPr>
                <w:rFonts w:ascii="Segoe UI" w:eastAsia="Segoe UI" w:hAnsi="Segoe UI" w:cs="Segoe UI"/>
                <w:sz w:val="16"/>
                <w:szCs w:val="16"/>
              </w:rPr>
            </w:pPr>
            <w:r>
              <w:rPr>
                <w:rFonts w:ascii="Segoe UI" w:eastAsia="Segoe UI" w:hAnsi="Segoe UI" w:cs="Segoe UI"/>
                <w:sz w:val="16"/>
                <w:szCs w:val="16"/>
              </w:rPr>
              <w:t xml:space="preserve">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 Astfel cum sunt definite la articolele 1 și 3 din Decizia- cadru a Consiliului din 13 iunie 2002 privind combaterea terorismului (JO L 164, 22.6.2002, p. 3). Acest motiv de excludere include, de asemenea, instigare, complicitate sau tentativă de </w:t>
            </w:r>
            <w:proofErr w:type="gramStart"/>
            <w:r>
              <w:rPr>
                <w:rFonts w:ascii="Segoe UI" w:eastAsia="Segoe UI" w:hAnsi="Segoe UI" w:cs="Segoe UI"/>
                <w:sz w:val="16"/>
                <w:szCs w:val="16"/>
              </w:rPr>
              <w:t>a</w:t>
            </w:r>
            <w:proofErr w:type="gramEnd"/>
            <w:r>
              <w:rPr>
                <w:rFonts w:ascii="Segoe UI" w:eastAsia="Segoe UI" w:hAnsi="Segoe UI" w:cs="Segoe UI"/>
                <w:sz w:val="16"/>
                <w:szCs w:val="16"/>
              </w:rPr>
              <w:t xml:space="preserve"> săvârși o infracțiune, în sensul articolului 4 din respectiva decizie-cadru.</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Spalare de bani sau finantarea terorismului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22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140"/>
              <w:rPr>
                <w:rFonts w:ascii="Segoe UI" w:eastAsia="Segoe UI" w:hAnsi="Segoe UI" w:cs="Segoe UI"/>
                <w:sz w:val="16"/>
                <w:szCs w:val="16"/>
              </w:rPr>
            </w:pPr>
            <w:r>
              <w:rPr>
                <w:rFonts w:ascii="Segoe UI" w:eastAsia="Segoe UI" w:hAnsi="Segoe UI" w:cs="Segoe UI"/>
                <w:sz w:val="16"/>
                <w:szCs w:val="16"/>
              </w:rPr>
              <w:t>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 Astfel cum sunt definite la articolul 1 din Directiva</w:t>
            </w:r>
          </w:p>
          <w:p w:rsidR="004136CC" w:rsidRDefault="00354ECC">
            <w:pPr>
              <w:spacing w:line="180" w:lineRule="auto"/>
              <w:ind w:left="95" w:right="115"/>
              <w:rPr>
                <w:rFonts w:ascii="Segoe UI" w:eastAsia="Segoe UI" w:hAnsi="Segoe UI" w:cs="Segoe UI"/>
                <w:sz w:val="16"/>
                <w:szCs w:val="16"/>
              </w:rPr>
            </w:pPr>
            <w:r>
              <w:rPr>
                <w:rFonts w:ascii="Segoe UI" w:eastAsia="Segoe UI" w:hAnsi="Segoe UI" w:cs="Segoe UI"/>
                <w:sz w:val="16"/>
                <w:szCs w:val="16"/>
              </w:rPr>
              <w:t>2005/60/CE a Parlamentului European și a Consiliului din 26 octombrie 2005 privind prevenirea utilizării sistemului financiar în scopul spălării banilor și finanțării terorismului (JO L 309, 25.11.2005, p. 15).</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Exploatarea prin muncă a copiilor si alte forme de trafic de persoane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244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75" w:firstLine="44"/>
              <w:rPr>
                <w:rFonts w:ascii="Segoe UI" w:eastAsia="Segoe UI" w:hAnsi="Segoe UI" w:cs="Segoe UI"/>
                <w:sz w:val="16"/>
                <w:szCs w:val="16"/>
              </w:rPr>
            </w:pPr>
            <w:r>
              <w:rPr>
                <w:rFonts w:ascii="Segoe UI" w:eastAsia="Segoe UI" w:hAnsi="Segoe UI" w:cs="Segoe UI"/>
                <w:sz w:val="16"/>
                <w:szCs w:val="16"/>
              </w:rPr>
              <w:t>Operatorul economic însuși sau orice persoană care este membru al organismului de administrare, de conducere sau de supraveghere al acestuia sau care are putere de reprezentare, de decizie sau de control în cadrul acestuia a făcut obiectul unei condamnări pronunțate printr-o hotărâre definitivă pentru exploatare prin muncă a copiilor și alte forme de trafic de persoane, printr-o condamnare pronunțată cu cel mult cinci ani în urmă sau în care continuă să se aplice o perioadă de excludere prevăzută în mod direct în condamnare? Astfel cum sunt definite la articolul 2 din Directiva</w:t>
            </w:r>
          </w:p>
          <w:p w:rsidR="004136CC" w:rsidRDefault="00354ECC">
            <w:pPr>
              <w:spacing w:line="160" w:lineRule="exact"/>
              <w:ind w:left="95"/>
              <w:rPr>
                <w:rFonts w:ascii="Segoe UI" w:eastAsia="Segoe UI" w:hAnsi="Segoe UI" w:cs="Segoe UI"/>
                <w:sz w:val="16"/>
                <w:szCs w:val="16"/>
              </w:rPr>
            </w:pPr>
            <w:r>
              <w:rPr>
                <w:rFonts w:ascii="Segoe UI" w:eastAsia="Segoe UI" w:hAnsi="Segoe UI" w:cs="Segoe UI"/>
                <w:sz w:val="16"/>
                <w:szCs w:val="16"/>
              </w:rPr>
              <w:t>2011/36/UE a Parlamentului European și a Consiliului din 5 aprilie</w:t>
            </w:r>
          </w:p>
          <w:p w:rsidR="004136CC" w:rsidRDefault="00354ECC">
            <w:pPr>
              <w:spacing w:line="160" w:lineRule="exact"/>
              <w:ind w:left="95"/>
              <w:rPr>
                <w:rFonts w:ascii="Segoe UI" w:eastAsia="Segoe UI" w:hAnsi="Segoe UI" w:cs="Segoe UI"/>
                <w:sz w:val="16"/>
                <w:szCs w:val="16"/>
              </w:rPr>
            </w:pPr>
            <w:r>
              <w:rPr>
                <w:rFonts w:ascii="Segoe UI" w:eastAsia="Segoe UI" w:hAnsi="Segoe UI" w:cs="Segoe UI"/>
                <w:sz w:val="16"/>
                <w:szCs w:val="16"/>
              </w:rPr>
              <w:t>2011 privind prevenirea și combaterea traficului de persoane și</w:t>
            </w:r>
          </w:p>
          <w:p w:rsidR="004136CC" w:rsidRDefault="00354ECC">
            <w:pPr>
              <w:spacing w:line="160" w:lineRule="exact"/>
              <w:ind w:left="95"/>
              <w:rPr>
                <w:rFonts w:ascii="Segoe UI" w:eastAsia="Segoe UI" w:hAnsi="Segoe UI" w:cs="Segoe UI"/>
                <w:sz w:val="16"/>
                <w:szCs w:val="16"/>
              </w:rPr>
            </w:pPr>
            <w:r>
              <w:rPr>
                <w:rFonts w:ascii="Segoe UI" w:eastAsia="Segoe UI" w:hAnsi="Segoe UI" w:cs="Segoe UI"/>
                <w:sz w:val="16"/>
                <w:szCs w:val="16"/>
              </w:rPr>
              <w:t>protejarea victimelor acestuia, precum și de înlocuire a Deciziei-</w:t>
            </w:r>
          </w:p>
          <w:p w:rsidR="004136CC" w:rsidRDefault="00354ECC">
            <w:pPr>
              <w:spacing w:line="160" w:lineRule="exact"/>
              <w:ind w:left="95"/>
              <w:rPr>
                <w:rFonts w:ascii="Segoe UI" w:eastAsia="Segoe UI" w:hAnsi="Segoe UI" w:cs="Segoe UI"/>
                <w:sz w:val="16"/>
                <w:szCs w:val="16"/>
              </w:rPr>
            </w:pPr>
            <w:proofErr w:type="gramStart"/>
            <w:r>
              <w:rPr>
                <w:rFonts w:ascii="Segoe UI" w:eastAsia="Segoe UI" w:hAnsi="Segoe UI" w:cs="Segoe UI"/>
                <w:sz w:val="16"/>
                <w:szCs w:val="16"/>
              </w:rPr>
              <w:t>cadru</w:t>
            </w:r>
            <w:proofErr w:type="gramEnd"/>
            <w:r>
              <w:rPr>
                <w:rFonts w:ascii="Segoe UI" w:eastAsia="Segoe UI" w:hAnsi="Segoe UI" w:cs="Segoe UI"/>
                <w:sz w:val="16"/>
                <w:szCs w:val="16"/>
              </w:rPr>
              <w:t xml:space="preserve"> 2002/629/JAI a Consiliului (JO L 101, 15.4.2011, p. 1). Vă</w:t>
            </w:r>
          </w:p>
          <w:p w:rsidR="004136CC" w:rsidRDefault="00354ECC">
            <w:pPr>
              <w:spacing w:line="160" w:lineRule="exact"/>
              <w:ind w:left="95"/>
              <w:rPr>
                <w:rFonts w:ascii="Segoe UI" w:eastAsia="Segoe UI" w:hAnsi="Segoe UI" w:cs="Segoe UI"/>
                <w:sz w:val="16"/>
                <w:szCs w:val="16"/>
              </w:rPr>
            </w:pPr>
            <w:proofErr w:type="gramStart"/>
            <w:r>
              <w:rPr>
                <w:rFonts w:ascii="Segoe UI" w:eastAsia="Segoe UI" w:hAnsi="Segoe UI" w:cs="Segoe UI"/>
                <w:position w:val="1"/>
                <w:sz w:val="16"/>
                <w:szCs w:val="16"/>
              </w:rPr>
              <w:t>rugăm</w:t>
            </w:r>
            <w:proofErr w:type="gramEnd"/>
            <w:r>
              <w:rPr>
                <w:rFonts w:ascii="Segoe UI" w:eastAsia="Segoe UI" w:hAnsi="Segoe UI" w:cs="Segoe UI"/>
                <w:position w:val="1"/>
                <w:sz w:val="16"/>
                <w:szCs w:val="16"/>
              </w:rPr>
              <w:t xml:space="preserve"> să repetați de câte ori este necesar.</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bl>
    <w:p w:rsidR="004136CC" w:rsidRPr="002454D8" w:rsidRDefault="00354ECC" w:rsidP="002454D8">
      <w:pPr>
        <w:spacing w:before="79" w:line="270" w:lineRule="auto"/>
        <w:ind w:right="-10"/>
        <w:jc w:val="center"/>
        <w:rPr>
          <w:rFonts w:ascii="Segoe UI" w:eastAsia="Segoe UI" w:hAnsi="Segoe UI" w:cs="Segoe UI"/>
          <w:b/>
        </w:rPr>
      </w:pPr>
      <w:r w:rsidRPr="002454D8">
        <w:rPr>
          <w:rFonts w:ascii="Segoe UI" w:eastAsia="Segoe UI" w:hAnsi="Segoe UI" w:cs="Segoe UI"/>
          <w:b/>
        </w:rPr>
        <w:t>B: MOTIVE LEGATE DE PLATA IMPOZITELOR SAU A CONTRIBUȚIILOR LA ASIGURĂRILE SOCIALE</w:t>
      </w:r>
    </w:p>
    <w:p w:rsidR="004136CC" w:rsidRDefault="004136CC">
      <w:pPr>
        <w:spacing w:before="1" w:line="140" w:lineRule="exact"/>
        <w:rPr>
          <w:sz w:val="15"/>
          <w:szCs w:val="15"/>
        </w:rPr>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Plata impozitelor sau a contribuțiilor la asigurările sociale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84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194"/>
              <w:rPr>
                <w:rFonts w:ascii="Segoe UI" w:eastAsia="Segoe UI" w:hAnsi="Segoe UI" w:cs="Segoe UI"/>
                <w:sz w:val="16"/>
                <w:szCs w:val="16"/>
              </w:rPr>
            </w:pPr>
            <w:r>
              <w:rPr>
                <w:rFonts w:ascii="Segoe UI" w:eastAsia="Segoe UI" w:hAnsi="Segoe UI" w:cs="Segoe UI"/>
                <w:sz w:val="16"/>
                <w:szCs w:val="16"/>
              </w:rPr>
              <w:t>Operatorul economic și-a incalcat</w:t>
            </w:r>
            <w:r>
              <w:rPr>
                <w:rFonts w:ascii="Segoe UI" w:eastAsia="Segoe UI" w:hAnsi="Segoe UI" w:cs="Segoe UI"/>
                <w:spacing w:val="44"/>
                <w:sz w:val="16"/>
                <w:szCs w:val="16"/>
              </w:rPr>
              <w:t xml:space="preserve"> </w:t>
            </w:r>
            <w:r>
              <w:rPr>
                <w:rFonts w:ascii="Segoe UI" w:eastAsia="Segoe UI" w:hAnsi="Segoe UI" w:cs="Segoe UI"/>
                <w:sz w:val="16"/>
                <w:szCs w:val="16"/>
              </w:rPr>
              <w:t xml:space="preserve">obligațiile cu privire la plata </w:t>
            </w:r>
            <w:proofErr w:type="gramStart"/>
            <w:r>
              <w:rPr>
                <w:rFonts w:ascii="Segoe UI" w:eastAsia="Segoe UI" w:hAnsi="Segoe UI" w:cs="Segoe UI"/>
                <w:sz w:val="16"/>
                <w:szCs w:val="16"/>
              </w:rPr>
              <w:t>impozitelor ,</w:t>
            </w:r>
            <w:proofErr w:type="gramEnd"/>
            <w:r>
              <w:rPr>
                <w:rFonts w:ascii="Segoe UI" w:eastAsia="Segoe UI" w:hAnsi="Segoe UI" w:cs="Segoe UI"/>
                <w:sz w:val="16"/>
                <w:szCs w:val="16"/>
              </w:rPr>
              <w:t xml:space="preserve"> atât în țară în care este stabilit, cât și în statul membru al autorității contractante sau entității contractante, în cazul în care este diferit de țara de stabilire?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84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115"/>
              <w:rPr>
                <w:rFonts w:ascii="Segoe UI" w:eastAsia="Segoe UI" w:hAnsi="Segoe UI" w:cs="Segoe UI"/>
                <w:sz w:val="16"/>
                <w:szCs w:val="16"/>
              </w:rPr>
            </w:pPr>
            <w:r>
              <w:rPr>
                <w:rFonts w:ascii="Segoe UI" w:eastAsia="Segoe UI" w:hAnsi="Segoe UI" w:cs="Segoe UI"/>
                <w:sz w:val="16"/>
                <w:szCs w:val="16"/>
              </w:rPr>
              <w:t>Operatorul economic și-a incalcat obligațiile cu privire la plata taxelor sau a contribuțiilor la asigurările sociale , atât în țară în care este stabilit, cât și în statul membru al autorității contractante sau entității contractante, în cazul în care este diferit de țara de stabilire?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pPr>
              <w:spacing w:before="82"/>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bl>
    <w:p w:rsidR="004136CC" w:rsidRPr="002454D8" w:rsidRDefault="00DA1B8D" w:rsidP="002454D8">
      <w:pPr>
        <w:spacing w:before="79" w:line="270" w:lineRule="auto"/>
        <w:ind w:right="80"/>
        <w:jc w:val="center"/>
        <w:rPr>
          <w:rFonts w:ascii="Segoe UI" w:eastAsia="Segoe UI" w:hAnsi="Segoe UI" w:cs="Segoe UI"/>
          <w:b/>
        </w:rPr>
      </w:pPr>
      <w:r>
        <w:rPr>
          <w:b/>
        </w:rPr>
        <w:pict>
          <v:group id="_x0000_s1030" style="position:absolute;left:0;text-align:left;margin-left:148.05pt;margin-top:18.05pt;width:288.85pt;height:0;z-index:-251658752;mso-position-horizontal-relative:page;mso-position-vertical-relative:text" coordorigin="2961,361" coordsize="5777,0">
            <v:shape id="_x0000_s1031" style="position:absolute;left:2961;top:361;width:5777;height:0" coordorigin="2961,361" coordsize="5777,0" path="m2961,361r5778,e" filled="f" strokeweight=".23519mm">
              <v:path arrowok="t"/>
            </v:shape>
            <w10:wrap anchorx="page"/>
          </v:group>
        </w:pict>
      </w:r>
      <w:r w:rsidR="00354ECC" w:rsidRPr="002454D8">
        <w:rPr>
          <w:rFonts w:ascii="Segoe UI" w:eastAsia="Segoe UI" w:hAnsi="Segoe UI" w:cs="Segoe UI"/>
          <w:b/>
        </w:rPr>
        <w:t>C: MOTIVE LEGATE DE INSOLVENȚĂ, CONFLICT DE INTERESE SAU ABATERI PROFESIONALE</w:t>
      </w:r>
    </w:p>
    <w:p w:rsidR="004136CC" w:rsidRDefault="004136CC">
      <w:pPr>
        <w:spacing w:line="200" w:lineRule="exact"/>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4136CC">
        <w:trPr>
          <w:trHeight w:hRule="exact" w:val="520"/>
        </w:trPr>
        <w:tc>
          <w:tcPr>
            <w:tcW w:w="5050" w:type="dxa"/>
            <w:tcBorders>
              <w:top w:val="single" w:sz="4" w:space="0" w:color="000000"/>
              <w:left w:val="single" w:sz="4" w:space="0" w:color="000000"/>
              <w:bottom w:val="single" w:sz="4" w:space="0" w:color="000000"/>
              <w:right w:val="single" w:sz="4" w:space="0" w:color="000000"/>
            </w:tcBorders>
          </w:tcPr>
          <w:p w:rsidR="004136CC" w:rsidRDefault="004136CC">
            <w:pPr>
              <w:spacing w:before="5" w:line="120" w:lineRule="exact"/>
              <w:rPr>
                <w:sz w:val="12"/>
                <w:szCs w:val="12"/>
              </w:rPr>
            </w:pPr>
          </w:p>
          <w:p w:rsidR="004136CC" w:rsidRDefault="00354ECC">
            <w:pPr>
              <w:spacing w:line="180" w:lineRule="auto"/>
              <w:ind w:left="95" w:right="603"/>
              <w:rPr>
                <w:rFonts w:ascii="Segoe UI" w:eastAsia="Segoe UI" w:hAnsi="Segoe UI" w:cs="Segoe UI"/>
                <w:sz w:val="16"/>
                <w:szCs w:val="16"/>
              </w:rPr>
            </w:pPr>
            <w:r>
              <w:rPr>
                <w:rFonts w:ascii="Segoe UI" w:eastAsia="Segoe UI" w:hAnsi="Segoe UI" w:cs="Segoe UI"/>
                <w:sz w:val="16"/>
                <w:szCs w:val="16"/>
              </w:rPr>
              <w:t>Informații privind eventualele cazuri de insolvență, conflict de interese și abateri profesionale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354ECC">
            <w:pPr>
              <w:spacing w:before="82"/>
              <w:ind w:left="95"/>
              <w:rPr>
                <w:rFonts w:ascii="Segoe UI" w:eastAsia="Segoe UI" w:hAnsi="Segoe UI" w:cs="Segoe UI"/>
                <w:sz w:val="16"/>
                <w:szCs w:val="16"/>
              </w:rPr>
            </w:pPr>
            <w:r>
              <w:rPr>
                <w:rFonts w:ascii="Segoe UI" w:eastAsia="Segoe UI" w:hAnsi="Segoe UI" w:cs="Segoe UI"/>
                <w:sz w:val="16"/>
                <w:szCs w:val="16"/>
              </w:rPr>
              <w:t>Raspuns:</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rsidP="002454D8">
            <w:pPr>
              <w:ind w:left="95"/>
              <w:rPr>
                <w:rFonts w:ascii="Segoe UI" w:eastAsia="Segoe UI" w:hAnsi="Segoe UI" w:cs="Segoe UI"/>
                <w:sz w:val="16"/>
                <w:szCs w:val="16"/>
              </w:rPr>
            </w:pPr>
            <w:r>
              <w:rPr>
                <w:rFonts w:ascii="Segoe UI" w:eastAsia="Segoe UI" w:hAnsi="Segoe UI" w:cs="Segoe UI"/>
                <w:sz w:val="16"/>
                <w:szCs w:val="16"/>
              </w:rPr>
              <w:t>Incalcarea obligatiilor In domeniul legislatiei de mediu</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rsidP="002454D8">
            <w:pPr>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rsidP="002454D8">
            <w:pPr>
              <w:ind w:left="95"/>
              <w:rPr>
                <w:rFonts w:ascii="Segoe UI" w:eastAsia="Segoe UI" w:hAnsi="Segoe UI" w:cs="Segoe UI"/>
                <w:sz w:val="16"/>
                <w:szCs w:val="16"/>
              </w:rPr>
            </w:pPr>
            <w:r>
              <w:rPr>
                <w:rFonts w:ascii="Segoe UI" w:eastAsia="Segoe UI" w:hAnsi="Segoe UI" w:cs="Segoe UI"/>
                <w:sz w:val="16"/>
                <w:szCs w:val="16"/>
              </w:rPr>
              <w:t>Incalcarea obligatiilor In domeniul legislatiei sociale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rsidP="002454D8">
            <w:pPr>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4136CC">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4136CC" w:rsidRDefault="00354ECC" w:rsidP="002454D8">
            <w:pPr>
              <w:ind w:left="95"/>
              <w:rPr>
                <w:rFonts w:ascii="Segoe UI" w:eastAsia="Segoe UI" w:hAnsi="Segoe UI" w:cs="Segoe UI"/>
                <w:sz w:val="16"/>
                <w:szCs w:val="16"/>
              </w:rPr>
            </w:pPr>
            <w:r>
              <w:rPr>
                <w:rFonts w:ascii="Segoe UI" w:eastAsia="Segoe UI" w:hAnsi="Segoe UI" w:cs="Segoe UI"/>
                <w:sz w:val="16"/>
                <w:szCs w:val="16"/>
              </w:rPr>
              <w:t>Incalcarea obligatiilor In domeniul legislatiei muncii</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rsidP="002454D8">
            <w:pPr>
              <w:ind w:left="95"/>
              <w:rPr>
                <w:rFonts w:ascii="Segoe UI" w:eastAsia="Segoe UI" w:hAnsi="Segoe UI" w:cs="Segoe UI"/>
                <w:sz w:val="16"/>
                <w:szCs w:val="16"/>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r w:rsidR="002454D8">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95"/>
              <w:rPr>
                <w:rFonts w:ascii="Segoe UI" w:eastAsia="Segoe UI" w:hAnsi="Segoe UI" w:cs="Segoe UI"/>
                <w:sz w:val="16"/>
                <w:szCs w:val="16"/>
              </w:rPr>
            </w:pPr>
            <w:r>
              <w:rPr>
                <w:rFonts w:ascii="Segoe UI" w:eastAsia="Segoe UI" w:hAnsi="Segoe UI" w:cs="Segoe UI"/>
                <w:sz w:val="16"/>
                <w:szCs w:val="16"/>
              </w:rPr>
              <w:lastRenderedPageBreak/>
              <w:t>Falimentul</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r>
              <w:rPr>
                <w:rFonts w:ascii="Segoe UI" w:eastAsia="Segoe UI" w:hAnsi="Segoe UI" w:cs="Segoe UI"/>
                <w:sz w:val="16"/>
                <w:szCs w:val="16"/>
              </w:rPr>
              <w:t xml:space="preserve">  </w:t>
            </w:r>
            <w:r w:rsidRPr="00F74867">
              <w:rPr>
                <w:rFonts w:ascii="Segoe UI" w:eastAsia="Segoe UI" w:hAnsi="Segoe UI" w:cs="Segoe UI"/>
                <w:sz w:val="16"/>
                <w:szCs w:val="16"/>
              </w:rPr>
              <w:t xml:space="preserve">DA </w:t>
            </w:r>
            <w:r w:rsidRPr="00F74867">
              <w:rPr>
                <w:rFonts w:ascii="Segoe UI" w:eastAsia="Segoe UI" w:hAnsi="Segoe UI" w:cs="Segoe UI"/>
                <w:sz w:val="28"/>
                <w:szCs w:val="28"/>
              </w:rPr>
              <w:t>□</w:t>
            </w:r>
            <w:r w:rsidRPr="00F74867">
              <w:rPr>
                <w:rFonts w:ascii="Segoe UI" w:eastAsia="Segoe UI" w:hAnsi="Segoe UI" w:cs="Segoe UI"/>
                <w:sz w:val="16"/>
                <w:szCs w:val="16"/>
              </w:rPr>
              <w:t xml:space="preserve">      NU </w:t>
            </w:r>
            <w:r w:rsidRPr="00F74867">
              <w:rPr>
                <w:rFonts w:ascii="Segoe UI" w:eastAsia="Segoe UI" w:hAnsi="Segoe UI" w:cs="Segoe UI"/>
                <w:sz w:val="28"/>
                <w:szCs w:val="28"/>
              </w:rPr>
              <w:t>□</w:t>
            </w:r>
          </w:p>
        </w:tc>
      </w:tr>
      <w:tr w:rsidR="002454D8">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spacing w:line="120" w:lineRule="exact"/>
              <w:rPr>
                <w:sz w:val="12"/>
                <w:szCs w:val="12"/>
              </w:rPr>
            </w:pPr>
          </w:p>
          <w:p w:rsidR="002454D8" w:rsidRDefault="002454D8" w:rsidP="002454D8">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r>
              <w:rPr>
                <w:rFonts w:ascii="Segoe UI" w:eastAsia="Segoe UI" w:hAnsi="Segoe UI" w:cs="Segoe UI"/>
                <w:sz w:val="16"/>
                <w:szCs w:val="16"/>
              </w:rPr>
              <w:t xml:space="preserve">  </w:t>
            </w:r>
            <w:r w:rsidRPr="00F74867">
              <w:rPr>
                <w:rFonts w:ascii="Segoe UI" w:eastAsia="Segoe UI" w:hAnsi="Segoe UI" w:cs="Segoe UI"/>
                <w:sz w:val="16"/>
                <w:szCs w:val="16"/>
              </w:rPr>
              <w:t xml:space="preserve">DA </w:t>
            </w:r>
            <w:r w:rsidRPr="00F74867">
              <w:rPr>
                <w:rFonts w:ascii="Segoe UI" w:eastAsia="Segoe UI" w:hAnsi="Segoe UI" w:cs="Segoe UI"/>
                <w:sz w:val="28"/>
                <w:szCs w:val="28"/>
              </w:rPr>
              <w:t>□</w:t>
            </w:r>
            <w:r w:rsidRPr="00F74867">
              <w:rPr>
                <w:rFonts w:ascii="Segoe UI" w:eastAsia="Segoe UI" w:hAnsi="Segoe UI" w:cs="Segoe UI"/>
                <w:sz w:val="16"/>
                <w:szCs w:val="16"/>
              </w:rPr>
              <w:t xml:space="preserve">      NU </w:t>
            </w:r>
            <w:r w:rsidRPr="00F74867">
              <w:rPr>
                <w:rFonts w:ascii="Segoe UI" w:eastAsia="Segoe UI" w:hAnsi="Segoe UI" w:cs="Segoe UI"/>
                <w:sz w:val="28"/>
                <w:szCs w:val="28"/>
              </w:rPr>
              <w:t>□</w:t>
            </w:r>
          </w:p>
        </w:tc>
      </w:tr>
      <w:tr w:rsidR="002454D8">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95"/>
              <w:rPr>
                <w:rFonts w:ascii="Segoe UI" w:eastAsia="Segoe UI" w:hAnsi="Segoe UI" w:cs="Segoe UI"/>
                <w:sz w:val="16"/>
                <w:szCs w:val="16"/>
              </w:rPr>
            </w:pPr>
            <w:r>
              <w:rPr>
                <w:rFonts w:ascii="Segoe UI" w:eastAsia="Segoe UI" w:hAnsi="Segoe UI" w:cs="Segoe UI"/>
                <w:sz w:val="16"/>
                <w:szCs w:val="16"/>
              </w:rPr>
              <w:t>Insolventa</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F74867">
              <w:rPr>
                <w:rFonts w:ascii="Segoe UI" w:eastAsia="Segoe UI" w:hAnsi="Segoe UI" w:cs="Segoe UI"/>
                <w:sz w:val="16"/>
                <w:szCs w:val="16"/>
              </w:rPr>
              <w:t xml:space="preserve">DA </w:t>
            </w:r>
            <w:r w:rsidRPr="00F74867">
              <w:rPr>
                <w:rFonts w:ascii="Segoe UI" w:eastAsia="Segoe UI" w:hAnsi="Segoe UI" w:cs="Segoe UI"/>
                <w:sz w:val="28"/>
                <w:szCs w:val="28"/>
              </w:rPr>
              <w:t>□</w:t>
            </w:r>
            <w:r w:rsidRPr="00F74867">
              <w:rPr>
                <w:rFonts w:ascii="Segoe UI" w:eastAsia="Segoe UI" w:hAnsi="Segoe UI" w:cs="Segoe UI"/>
                <w:sz w:val="16"/>
                <w:szCs w:val="16"/>
              </w:rPr>
              <w:t xml:space="preserve">      NU </w:t>
            </w:r>
            <w:r w:rsidRPr="00F74867">
              <w:rPr>
                <w:rFonts w:ascii="Segoe UI" w:eastAsia="Segoe UI" w:hAnsi="Segoe UI" w:cs="Segoe UI"/>
                <w:sz w:val="28"/>
                <w:szCs w:val="28"/>
              </w:rPr>
              <w:t>□</w:t>
            </w:r>
          </w:p>
        </w:tc>
      </w:tr>
      <w:tr w:rsidR="002454D8">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spacing w:line="120" w:lineRule="exact"/>
              <w:rPr>
                <w:sz w:val="12"/>
                <w:szCs w:val="12"/>
              </w:rPr>
            </w:pPr>
          </w:p>
          <w:p w:rsidR="002454D8" w:rsidRDefault="002454D8" w:rsidP="002454D8">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F74867">
              <w:rPr>
                <w:rFonts w:ascii="Segoe UI" w:eastAsia="Segoe UI" w:hAnsi="Segoe UI" w:cs="Segoe UI"/>
                <w:sz w:val="16"/>
                <w:szCs w:val="16"/>
              </w:rPr>
              <w:t xml:space="preserve">DA </w:t>
            </w:r>
            <w:r w:rsidRPr="00F74867">
              <w:rPr>
                <w:rFonts w:ascii="Segoe UI" w:eastAsia="Segoe UI" w:hAnsi="Segoe UI" w:cs="Segoe UI"/>
                <w:sz w:val="28"/>
                <w:szCs w:val="28"/>
              </w:rPr>
              <w:t>□</w:t>
            </w:r>
            <w:r w:rsidRPr="00F74867">
              <w:rPr>
                <w:rFonts w:ascii="Segoe UI" w:eastAsia="Segoe UI" w:hAnsi="Segoe UI" w:cs="Segoe UI"/>
                <w:sz w:val="16"/>
                <w:szCs w:val="16"/>
              </w:rPr>
              <w:t xml:space="preserve">      NU </w:t>
            </w:r>
            <w:r w:rsidRPr="00F74867">
              <w:rPr>
                <w:rFonts w:ascii="Segoe UI" w:eastAsia="Segoe UI" w:hAnsi="Segoe UI" w:cs="Segoe UI"/>
                <w:sz w:val="28"/>
                <w:szCs w:val="28"/>
              </w:rPr>
              <w:t>□</w:t>
            </w:r>
          </w:p>
        </w:tc>
      </w:tr>
      <w:tr w:rsidR="002454D8">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95"/>
              <w:rPr>
                <w:rFonts w:ascii="Segoe UI" w:eastAsia="Segoe UI" w:hAnsi="Segoe UI" w:cs="Segoe UI"/>
                <w:sz w:val="16"/>
                <w:szCs w:val="16"/>
              </w:rPr>
            </w:pPr>
            <w:r>
              <w:rPr>
                <w:rFonts w:ascii="Segoe UI" w:eastAsia="Segoe UI" w:hAnsi="Segoe UI" w:cs="Segoe UI"/>
                <w:sz w:val="16"/>
                <w:szCs w:val="16"/>
              </w:rPr>
              <w:t>Concordat preventiv</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F74867">
              <w:rPr>
                <w:rFonts w:ascii="Segoe UI" w:eastAsia="Segoe UI" w:hAnsi="Segoe UI" w:cs="Segoe UI"/>
                <w:sz w:val="16"/>
                <w:szCs w:val="16"/>
              </w:rPr>
              <w:t xml:space="preserve">DA </w:t>
            </w:r>
            <w:r w:rsidRPr="00F74867">
              <w:rPr>
                <w:rFonts w:ascii="Segoe UI" w:eastAsia="Segoe UI" w:hAnsi="Segoe UI" w:cs="Segoe UI"/>
                <w:sz w:val="28"/>
                <w:szCs w:val="28"/>
              </w:rPr>
              <w:t>□</w:t>
            </w:r>
            <w:r w:rsidRPr="00F74867">
              <w:rPr>
                <w:rFonts w:ascii="Segoe UI" w:eastAsia="Segoe UI" w:hAnsi="Segoe UI" w:cs="Segoe UI"/>
                <w:sz w:val="16"/>
                <w:szCs w:val="16"/>
              </w:rPr>
              <w:t xml:space="preserve">      NU </w:t>
            </w:r>
            <w:r w:rsidRPr="00F74867">
              <w:rPr>
                <w:rFonts w:ascii="Segoe UI" w:eastAsia="Segoe UI" w:hAnsi="Segoe UI" w:cs="Segoe UI"/>
                <w:sz w:val="28"/>
                <w:szCs w:val="28"/>
              </w:rPr>
              <w:t>□</w:t>
            </w:r>
          </w:p>
        </w:tc>
      </w:tr>
      <w:tr w:rsidR="002454D8">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spacing w:line="120" w:lineRule="exact"/>
              <w:rPr>
                <w:sz w:val="12"/>
                <w:szCs w:val="12"/>
              </w:rPr>
            </w:pPr>
          </w:p>
          <w:p w:rsidR="002454D8" w:rsidRDefault="002454D8" w:rsidP="002454D8">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F74867">
              <w:rPr>
                <w:rFonts w:ascii="Segoe UI" w:eastAsia="Segoe UI" w:hAnsi="Segoe UI" w:cs="Segoe UI"/>
                <w:sz w:val="16"/>
                <w:szCs w:val="16"/>
              </w:rPr>
              <w:t xml:space="preserve">DA </w:t>
            </w:r>
            <w:r w:rsidRPr="00F74867">
              <w:rPr>
                <w:rFonts w:ascii="Segoe UI" w:eastAsia="Segoe UI" w:hAnsi="Segoe UI" w:cs="Segoe UI"/>
                <w:sz w:val="28"/>
                <w:szCs w:val="28"/>
              </w:rPr>
              <w:t>□</w:t>
            </w:r>
            <w:r w:rsidRPr="00F74867">
              <w:rPr>
                <w:rFonts w:ascii="Segoe UI" w:eastAsia="Segoe UI" w:hAnsi="Segoe UI" w:cs="Segoe UI"/>
                <w:sz w:val="16"/>
                <w:szCs w:val="16"/>
              </w:rPr>
              <w:t xml:space="preserve">      NU </w:t>
            </w:r>
            <w:r w:rsidRPr="00F74867">
              <w:rPr>
                <w:rFonts w:ascii="Segoe UI" w:eastAsia="Segoe UI" w:hAnsi="Segoe UI" w:cs="Segoe UI"/>
                <w:sz w:val="28"/>
                <w:szCs w:val="28"/>
              </w:rPr>
              <w:t>□</w:t>
            </w:r>
          </w:p>
        </w:tc>
      </w:tr>
      <w:tr w:rsidR="002454D8">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95"/>
              <w:rPr>
                <w:rFonts w:ascii="Segoe UI" w:eastAsia="Segoe UI" w:hAnsi="Segoe UI" w:cs="Segoe UI"/>
                <w:sz w:val="16"/>
                <w:szCs w:val="16"/>
              </w:rPr>
            </w:pPr>
            <w:r>
              <w:rPr>
                <w:rFonts w:ascii="Segoe UI" w:eastAsia="Segoe UI" w:hAnsi="Segoe UI" w:cs="Segoe UI"/>
                <w:sz w:val="16"/>
                <w:szCs w:val="16"/>
              </w:rPr>
              <w:t>Situatii similare, In temeiul legislatiei nationale, cum ar fi falimentul</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F74867">
              <w:rPr>
                <w:rFonts w:ascii="Segoe UI" w:eastAsia="Segoe UI" w:hAnsi="Segoe UI" w:cs="Segoe UI"/>
                <w:sz w:val="16"/>
                <w:szCs w:val="16"/>
              </w:rPr>
              <w:t xml:space="preserve">DA </w:t>
            </w:r>
            <w:r w:rsidRPr="00F74867">
              <w:rPr>
                <w:rFonts w:ascii="Segoe UI" w:eastAsia="Segoe UI" w:hAnsi="Segoe UI" w:cs="Segoe UI"/>
                <w:sz w:val="28"/>
                <w:szCs w:val="28"/>
              </w:rPr>
              <w:t>□</w:t>
            </w:r>
            <w:r w:rsidRPr="00F74867">
              <w:rPr>
                <w:rFonts w:ascii="Segoe UI" w:eastAsia="Segoe UI" w:hAnsi="Segoe UI" w:cs="Segoe UI"/>
                <w:sz w:val="16"/>
                <w:szCs w:val="16"/>
              </w:rPr>
              <w:t xml:space="preserve">      NU </w:t>
            </w:r>
            <w:r w:rsidRPr="00F74867">
              <w:rPr>
                <w:rFonts w:ascii="Segoe UI" w:eastAsia="Segoe UI" w:hAnsi="Segoe UI" w:cs="Segoe UI"/>
                <w:sz w:val="28"/>
                <w:szCs w:val="28"/>
              </w:rPr>
              <w:t>□</w:t>
            </w:r>
          </w:p>
        </w:tc>
      </w:tr>
      <w:tr w:rsidR="002454D8">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spacing w:line="120" w:lineRule="exact"/>
              <w:rPr>
                <w:sz w:val="12"/>
                <w:szCs w:val="12"/>
              </w:rPr>
            </w:pPr>
          </w:p>
          <w:p w:rsidR="002454D8" w:rsidRDefault="002454D8" w:rsidP="002454D8">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F74867">
              <w:rPr>
                <w:rFonts w:ascii="Segoe UI" w:eastAsia="Segoe UI" w:hAnsi="Segoe UI" w:cs="Segoe UI"/>
                <w:sz w:val="16"/>
                <w:szCs w:val="16"/>
              </w:rPr>
              <w:t xml:space="preserve">DA </w:t>
            </w:r>
            <w:r w:rsidRPr="00F74867">
              <w:rPr>
                <w:rFonts w:ascii="Segoe UI" w:eastAsia="Segoe UI" w:hAnsi="Segoe UI" w:cs="Segoe UI"/>
                <w:sz w:val="28"/>
                <w:szCs w:val="28"/>
              </w:rPr>
              <w:t>□</w:t>
            </w:r>
            <w:r w:rsidRPr="00F74867">
              <w:rPr>
                <w:rFonts w:ascii="Segoe UI" w:eastAsia="Segoe UI" w:hAnsi="Segoe UI" w:cs="Segoe UI"/>
                <w:sz w:val="16"/>
                <w:szCs w:val="16"/>
              </w:rPr>
              <w:t xml:space="preserve">      NU </w:t>
            </w:r>
            <w:r w:rsidRPr="00F74867">
              <w:rPr>
                <w:rFonts w:ascii="Segoe UI" w:eastAsia="Segoe UI" w:hAnsi="Segoe UI" w:cs="Segoe UI"/>
                <w:sz w:val="28"/>
                <w:szCs w:val="28"/>
              </w:rPr>
              <w:t>□</w:t>
            </w:r>
          </w:p>
        </w:tc>
      </w:tr>
      <w:tr w:rsidR="002454D8">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95"/>
              <w:rPr>
                <w:rFonts w:ascii="Segoe UI" w:eastAsia="Segoe UI" w:hAnsi="Segoe UI" w:cs="Segoe UI"/>
                <w:sz w:val="16"/>
                <w:szCs w:val="16"/>
              </w:rPr>
            </w:pPr>
            <w:r>
              <w:rPr>
                <w:rFonts w:ascii="Segoe UI" w:eastAsia="Segoe UI" w:hAnsi="Segoe UI" w:cs="Segoe UI"/>
                <w:sz w:val="16"/>
                <w:szCs w:val="16"/>
              </w:rPr>
              <w:t>Active administrate de lichidator</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F74867">
              <w:rPr>
                <w:rFonts w:ascii="Segoe UI" w:eastAsia="Segoe UI" w:hAnsi="Segoe UI" w:cs="Segoe UI"/>
                <w:sz w:val="16"/>
                <w:szCs w:val="16"/>
              </w:rPr>
              <w:t xml:space="preserve">DA </w:t>
            </w:r>
            <w:r w:rsidRPr="00F74867">
              <w:rPr>
                <w:rFonts w:ascii="Segoe UI" w:eastAsia="Segoe UI" w:hAnsi="Segoe UI" w:cs="Segoe UI"/>
                <w:sz w:val="28"/>
                <w:szCs w:val="28"/>
              </w:rPr>
              <w:t>□</w:t>
            </w:r>
            <w:r w:rsidRPr="00F74867">
              <w:rPr>
                <w:rFonts w:ascii="Segoe UI" w:eastAsia="Segoe UI" w:hAnsi="Segoe UI" w:cs="Segoe UI"/>
                <w:sz w:val="16"/>
                <w:szCs w:val="16"/>
              </w:rPr>
              <w:t xml:space="preserve">      NU </w:t>
            </w:r>
            <w:r w:rsidRPr="00F74867">
              <w:rPr>
                <w:rFonts w:ascii="Segoe UI" w:eastAsia="Segoe UI" w:hAnsi="Segoe UI" w:cs="Segoe UI"/>
                <w:sz w:val="28"/>
                <w:szCs w:val="28"/>
              </w:rPr>
              <w:t>□</w:t>
            </w:r>
          </w:p>
        </w:tc>
      </w:tr>
      <w:tr w:rsidR="002454D8">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spacing w:line="120" w:lineRule="exact"/>
              <w:rPr>
                <w:sz w:val="12"/>
                <w:szCs w:val="12"/>
              </w:rPr>
            </w:pPr>
          </w:p>
          <w:p w:rsidR="002454D8" w:rsidRDefault="002454D8" w:rsidP="002454D8">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F74867">
              <w:rPr>
                <w:rFonts w:ascii="Segoe UI" w:eastAsia="Segoe UI" w:hAnsi="Segoe UI" w:cs="Segoe UI"/>
                <w:sz w:val="16"/>
                <w:szCs w:val="16"/>
              </w:rPr>
              <w:t xml:space="preserve">DA </w:t>
            </w:r>
            <w:r w:rsidRPr="00F74867">
              <w:rPr>
                <w:rFonts w:ascii="Segoe UI" w:eastAsia="Segoe UI" w:hAnsi="Segoe UI" w:cs="Segoe UI"/>
                <w:sz w:val="28"/>
                <w:szCs w:val="28"/>
              </w:rPr>
              <w:t>□</w:t>
            </w:r>
            <w:r w:rsidRPr="00F74867">
              <w:rPr>
                <w:rFonts w:ascii="Segoe UI" w:eastAsia="Segoe UI" w:hAnsi="Segoe UI" w:cs="Segoe UI"/>
                <w:sz w:val="16"/>
                <w:szCs w:val="16"/>
              </w:rPr>
              <w:t xml:space="preserve">      NU </w:t>
            </w:r>
            <w:r w:rsidRPr="00F74867">
              <w:rPr>
                <w:rFonts w:ascii="Segoe UI" w:eastAsia="Segoe UI" w:hAnsi="Segoe UI" w:cs="Segoe UI"/>
                <w:sz w:val="28"/>
                <w:szCs w:val="28"/>
              </w:rPr>
              <w:t>□</w:t>
            </w:r>
          </w:p>
        </w:tc>
      </w:tr>
      <w:tr w:rsidR="002454D8">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95"/>
              <w:rPr>
                <w:rFonts w:ascii="Segoe UI" w:eastAsia="Segoe UI" w:hAnsi="Segoe UI" w:cs="Segoe UI"/>
                <w:sz w:val="16"/>
                <w:szCs w:val="16"/>
              </w:rPr>
            </w:pPr>
            <w:r>
              <w:rPr>
                <w:rFonts w:ascii="Segoe UI" w:eastAsia="Segoe UI" w:hAnsi="Segoe UI" w:cs="Segoe UI"/>
                <w:sz w:val="16"/>
                <w:szCs w:val="16"/>
              </w:rPr>
              <w:t>Activitatile economice sunt suspendate</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F74867">
              <w:rPr>
                <w:rFonts w:ascii="Segoe UI" w:eastAsia="Segoe UI" w:hAnsi="Segoe UI" w:cs="Segoe UI"/>
                <w:sz w:val="16"/>
                <w:szCs w:val="16"/>
              </w:rPr>
              <w:t xml:space="preserve">DA </w:t>
            </w:r>
            <w:r w:rsidRPr="00F74867">
              <w:rPr>
                <w:rFonts w:ascii="Segoe UI" w:eastAsia="Segoe UI" w:hAnsi="Segoe UI" w:cs="Segoe UI"/>
                <w:sz w:val="28"/>
                <w:szCs w:val="28"/>
              </w:rPr>
              <w:t>□</w:t>
            </w:r>
            <w:r w:rsidRPr="00F74867">
              <w:rPr>
                <w:rFonts w:ascii="Segoe UI" w:eastAsia="Segoe UI" w:hAnsi="Segoe UI" w:cs="Segoe UI"/>
                <w:sz w:val="16"/>
                <w:szCs w:val="16"/>
              </w:rPr>
              <w:t xml:space="preserve">      NU </w:t>
            </w:r>
            <w:r w:rsidRPr="00F74867">
              <w:rPr>
                <w:rFonts w:ascii="Segoe UI" w:eastAsia="Segoe UI" w:hAnsi="Segoe UI" w:cs="Segoe UI"/>
                <w:sz w:val="28"/>
                <w:szCs w:val="28"/>
              </w:rPr>
              <w:t>□</w:t>
            </w:r>
          </w:p>
        </w:tc>
      </w:tr>
      <w:tr w:rsidR="002454D8">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spacing w:line="120" w:lineRule="exact"/>
              <w:rPr>
                <w:sz w:val="12"/>
                <w:szCs w:val="12"/>
              </w:rPr>
            </w:pPr>
          </w:p>
          <w:p w:rsidR="002454D8" w:rsidRDefault="002454D8" w:rsidP="002454D8">
            <w:pPr>
              <w:spacing w:line="180" w:lineRule="auto"/>
              <w:ind w:left="95" w:right="90"/>
              <w:rPr>
                <w:rFonts w:ascii="Segoe UI" w:eastAsia="Segoe UI" w:hAnsi="Segoe UI" w:cs="Segoe UI"/>
                <w:sz w:val="16"/>
                <w:szCs w:val="16"/>
              </w:rPr>
            </w:pPr>
            <w:r>
              <w:rPr>
                <w:rFonts w:ascii="Segoe UI" w:eastAsia="Segoe UI" w:hAnsi="Segoe UI" w:cs="Segoe UI"/>
                <w:sz w:val="16"/>
                <w:szCs w:val="16"/>
              </w:rPr>
              <w:t>Daca documentele relevante sunt disponibile în format electronic, va rugam să precizati [adresa internet, autoritatea sau organismul emitent (a), referința exacta a documentatiei]:</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52338A">
              <w:rPr>
                <w:rFonts w:ascii="Segoe UI" w:eastAsia="Segoe UI" w:hAnsi="Segoe UI" w:cs="Segoe UI"/>
                <w:sz w:val="16"/>
                <w:szCs w:val="16"/>
              </w:rPr>
              <w:t xml:space="preserve">DA </w:t>
            </w:r>
            <w:r w:rsidRPr="0052338A">
              <w:rPr>
                <w:rFonts w:ascii="Segoe UI" w:eastAsia="Segoe UI" w:hAnsi="Segoe UI" w:cs="Segoe UI"/>
                <w:sz w:val="28"/>
                <w:szCs w:val="28"/>
              </w:rPr>
              <w:t>□</w:t>
            </w:r>
            <w:r w:rsidRPr="0052338A">
              <w:rPr>
                <w:rFonts w:ascii="Segoe UI" w:eastAsia="Segoe UI" w:hAnsi="Segoe UI" w:cs="Segoe UI"/>
                <w:sz w:val="16"/>
                <w:szCs w:val="16"/>
              </w:rPr>
              <w:t xml:space="preserve">      NU </w:t>
            </w:r>
            <w:r w:rsidRPr="0052338A">
              <w:rPr>
                <w:rFonts w:ascii="Segoe UI" w:eastAsia="Segoe UI" w:hAnsi="Segoe UI" w:cs="Segoe UI"/>
                <w:sz w:val="28"/>
                <w:szCs w:val="28"/>
              </w:rPr>
              <w:t>□</w:t>
            </w:r>
          </w:p>
        </w:tc>
      </w:tr>
      <w:tr w:rsidR="002454D8">
        <w:trPr>
          <w:trHeight w:hRule="exact" w:val="52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spacing w:line="120" w:lineRule="exact"/>
              <w:rPr>
                <w:sz w:val="12"/>
                <w:szCs w:val="12"/>
              </w:rPr>
            </w:pPr>
          </w:p>
          <w:p w:rsidR="002454D8" w:rsidRDefault="002454D8" w:rsidP="002454D8">
            <w:pPr>
              <w:spacing w:line="180" w:lineRule="auto"/>
              <w:ind w:left="95" w:right="601"/>
              <w:rPr>
                <w:rFonts w:ascii="Segoe UI" w:eastAsia="Segoe UI" w:hAnsi="Segoe UI" w:cs="Segoe UI"/>
                <w:sz w:val="16"/>
                <w:szCs w:val="16"/>
              </w:rPr>
            </w:pPr>
            <w:r>
              <w:rPr>
                <w:rFonts w:ascii="Segoe UI" w:eastAsia="Segoe UI" w:hAnsi="Segoe UI" w:cs="Segoe UI"/>
                <w:sz w:val="16"/>
                <w:szCs w:val="16"/>
              </w:rPr>
              <w:t>Acorduri cu alti operatori economici care vizeaza denaturarea concurentei</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52338A">
              <w:rPr>
                <w:rFonts w:ascii="Segoe UI" w:eastAsia="Segoe UI" w:hAnsi="Segoe UI" w:cs="Segoe UI"/>
                <w:sz w:val="16"/>
                <w:szCs w:val="16"/>
              </w:rPr>
              <w:t xml:space="preserve">DA </w:t>
            </w:r>
            <w:r w:rsidRPr="0052338A">
              <w:rPr>
                <w:rFonts w:ascii="Segoe UI" w:eastAsia="Segoe UI" w:hAnsi="Segoe UI" w:cs="Segoe UI"/>
                <w:sz w:val="28"/>
                <w:szCs w:val="28"/>
              </w:rPr>
              <w:t>□</w:t>
            </w:r>
            <w:r w:rsidRPr="0052338A">
              <w:rPr>
                <w:rFonts w:ascii="Segoe UI" w:eastAsia="Segoe UI" w:hAnsi="Segoe UI" w:cs="Segoe UI"/>
                <w:sz w:val="16"/>
                <w:szCs w:val="16"/>
              </w:rPr>
              <w:t xml:space="preserve">      NU </w:t>
            </w:r>
            <w:r w:rsidRPr="0052338A">
              <w:rPr>
                <w:rFonts w:ascii="Segoe UI" w:eastAsia="Segoe UI" w:hAnsi="Segoe UI" w:cs="Segoe UI"/>
                <w:sz w:val="28"/>
                <w:szCs w:val="28"/>
              </w:rPr>
              <w:t>□</w:t>
            </w:r>
          </w:p>
        </w:tc>
      </w:tr>
      <w:tr w:rsidR="002454D8">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95"/>
              <w:rPr>
                <w:rFonts w:ascii="Segoe UI" w:eastAsia="Segoe UI" w:hAnsi="Segoe UI" w:cs="Segoe UI"/>
                <w:sz w:val="16"/>
                <w:szCs w:val="16"/>
              </w:rPr>
            </w:pPr>
            <w:r>
              <w:rPr>
                <w:rFonts w:ascii="Segoe UI" w:eastAsia="Segoe UI" w:hAnsi="Segoe UI" w:cs="Segoe UI"/>
                <w:sz w:val="16"/>
                <w:szCs w:val="16"/>
              </w:rPr>
              <w:t>Vinovat de comiterea unei abateri profesionale grave</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52338A">
              <w:rPr>
                <w:rFonts w:ascii="Segoe UI" w:eastAsia="Segoe UI" w:hAnsi="Segoe UI" w:cs="Segoe UI"/>
                <w:sz w:val="16"/>
                <w:szCs w:val="16"/>
              </w:rPr>
              <w:t xml:space="preserve">DA </w:t>
            </w:r>
            <w:r w:rsidRPr="0052338A">
              <w:rPr>
                <w:rFonts w:ascii="Segoe UI" w:eastAsia="Segoe UI" w:hAnsi="Segoe UI" w:cs="Segoe UI"/>
                <w:sz w:val="28"/>
                <w:szCs w:val="28"/>
              </w:rPr>
              <w:t>□</w:t>
            </w:r>
            <w:r w:rsidRPr="0052338A">
              <w:rPr>
                <w:rFonts w:ascii="Segoe UI" w:eastAsia="Segoe UI" w:hAnsi="Segoe UI" w:cs="Segoe UI"/>
                <w:sz w:val="16"/>
                <w:szCs w:val="16"/>
              </w:rPr>
              <w:t xml:space="preserve">      NU </w:t>
            </w:r>
            <w:r w:rsidRPr="0052338A">
              <w:rPr>
                <w:rFonts w:ascii="Segoe UI" w:eastAsia="Segoe UI" w:hAnsi="Segoe UI" w:cs="Segoe UI"/>
                <w:sz w:val="28"/>
                <w:szCs w:val="28"/>
              </w:rPr>
              <w:t>□</w:t>
            </w:r>
          </w:p>
        </w:tc>
      </w:tr>
      <w:tr w:rsidR="002454D8">
        <w:trPr>
          <w:trHeight w:hRule="exact" w:val="52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spacing w:line="120" w:lineRule="exact"/>
              <w:rPr>
                <w:sz w:val="12"/>
                <w:szCs w:val="12"/>
              </w:rPr>
            </w:pPr>
          </w:p>
          <w:p w:rsidR="002454D8" w:rsidRDefault="002454D8" w:rsidP="002454D8">
            <w:pPr>
              <w:spacing w:line="180" w:lineRule="auto"/>
              <w:ind w:left="95" w:right="304"/>
              <w:rPr>
                <w:rFonts w:ascii="Segoe UI" w:eastAsia="Segoe UI" w:hAnsi="Segoe UI" w:cs="Segoe UI"/>
                <w:sz w:val="16"/>
                <w:szCs w:val="16"/>
              </w:rPr>
            </w:pPr>
            <w:r>
              <w:rPr>
                <w:rFonts w:ascii="Segoe UI" w:eastAsia="Segoe UI" w:hAnsi="Segoe UI" w:cs="Segoe UI"/>
                <w:sz w:val="16"/>
                <w:szCs w:val="16"/>
              </w:rPr>
              <w:t>Conflict de interese care decurge din participarea la procedura de achizitii publice</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52338A">
              <w:rPr>
                <w:rFonts w:ascii="Segoe UI" w:eastAsia="Segoe UI" w:hAnsi="Segoe UI" w:cs="Segoe UI"/>
                <w:sz w:val="16"/>
                <w:szCs w:val="16"/>
              </w:rPr>
              <w:t xml:space="preserve">DA </w:t>
            </w:r>
            <w:r w:rsidRPr="0052338A">
              <w:rPr>
                <w:rFonts w:ascii="Segoe UI" w:eastAsia="Segoe UI" w:hAnsi="Segoe UI" w:cs="Segoe UI"/>
                <w:sz w:val="28"/>
                <w:szCs w:val="28"/>
              </w:rPr>
              <w:t>□</w:t>
            </w:r>
            <w:r w:rsidRPr="0052338A">
              <w:rPr>
                <w:rFonts w:ascii="Segoe UI" w:eastAsia="Segoe UI" w:hAnsi="Segoe UI" w:cs="Segoe UI"/>
                <w:sz w:val="16"/>
                <w:szCs w:val="16"/>
              </w:rPr>
              <w:t xml:space="preserve">      NU </w:t>
            </w:r>
            <w:r w:rsidRPr="0052338A">
              <w:rPr>
                <w:rFonts w:ascii="Segoe UI" w:eastAsia="Segoe UI" w:hAnsi="Segoe UI" w:cs="Segoe UI"/>
                <w:sz w:val="28"/>
                <w:szCs w:val="28"/>
              </w:rPr>
              <w:t>□</w:t>
            </w:r>
          </w:p>
        </w:tc>
      </w:tr>
      <w:tr w:rsidR="002454D8">
        <w:trPr>
          <w:trHeight w:hRule="exact" w:val="52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spacing w:line="120" w:lineRule="exact"/>
              <w:rPr>
                <w:sz w:val="12"/>
                <w:szCs w:val="12"/>
              </w:rPr>
            </w:pPr>
          </w:p>
          <w:p w:rsidR="002454D8" w:rsidRDefault="002454D8" w:rsidP="002454D8">
            <w:pPr>
              <w:spacing w:line="180" w:lineRule="auto"/>
              <w:ind w:left="95" w:right="397"/>
              <w:rPr>
                <w:rFonts w:ascii="Segoe UI" w:eastAsia="Segoe UI" w:hAnsi="Segoe UI" w:cs="Segoe UI"/>
                <w:sz w:val="16"/>
                <w:szCs w:val="16"/>
              </w:rPr>
            </w:pPr>
            <w:r>
              <w:rPr>
                <w:rFonts w:ascii="Segoe UI" w:eastAsia="Segoe UI" w:hAnsi="Segoe UI" w:cs="Segoe UI"/>
                <w:sz w:val="16"/>
                <w:szCs w:val="16"/>
              </w:rPr>
              <w:t>Implicare directa sau indirecta in pregatirea acestei proceduri de achizitii publice</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52338A">
              <w:rPr>
                <w:rFonts w:ascii="Segoe UI" w:eastAsia="Segoe UI" w:hAnsi="Segoe UI" w:cs="Segoe UI"/>
                <w:sz w:val="16"/>
                <w:szCs w:val="16"/>
              </w:rPr>
              <w:t xml:space="preserve">DA </w:t>
            </w:r>
            <w:r w:rsidRPr="0052338A">
              <w:rPr>
                <w:rFonts w:ascii="Segoe UI" w:eastAsia="Segoe UI" w:hAnsi="Segoe UI" w:cs="Segoe UI"/>
                <w:sz w:val="28"/>
                <w:szCs w:val="28"/>
              </w:rPr>
              <w:t>□</w:t>
            </w:r>
            <w:r w:rsidRPr="0052338A">
              <w:rPr>
                <w:rFonts w:ascii="Segoe UI" w:eastAsia="Segoe UI" w:hAnsi="Segoe UI" w:cs="Segoe UI"/>
                <w:sz w:val="16"/>
                <w:szCs w:val="16"/>
              </w:rPr>
              <w:t xml:space="preserve">      NU </w:t>
            </w:r>
            <w:r w:rsidRPr="0052338A">
              <w:rPr>
                <w:rFonts w:ascii="Segoe UI" w:eastAsia="Segoe UI" w:hAnsi="Segoe UI" w:cs="Segoe UI"/>
                <w:sz w:val="28"/>
                <w:szCs w:val="28"/>
              </w:rPr>
              <w:t>□</w:t>
            </w:r>
          </w:p>
        </w:tc>
      </w:tr>
      <w:tr w:rsidR="002454D8">
        <w:trPr>
          <w:trHeight w:hRule="exact" w:val="36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95"/>
              <w:rPr>
                <w:rFonts w:ascii="Segoe UI" w:eastAsia="Segoe UI" w:hAnsi="Segoe UI" w:cs="Segoe UI"/>
                <w:sz w:val="16"/>
                <w:szCs w:val="16"/>
              </w:rPr>
            </w:pPr>
            <w:r>
              <w:rPr>
                <w:rFonts w:ascii="Segoe UI" w:eastAsia="Segoe UI" w:hAnsi="Segoe UI" w:cs="Segoe UI"/>
                <w:sz w:val="16"/>
                <w:szCs w:val="16"/>
              </w:rPr>
              <w:t>Incetare anticipata, daune-interese sau alte sanctiuni comparabile</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52338A">
              <w:rPr>
                <w:rFonts w:ascii="Segoe UI" w:eastAsia="Segoe UI" w:hAnsi="Segoe UI" w:cs="Segoe UI"/>
                <w:sz w:val="16"/>
                <w:szCs w:val="16"/>
              </w:rPr>
              <w:t xml:space="preserve">DA </w:t>
            </w:r>
            <w:r w:rsidRPr="0052338A">
              <w:rPr>
                <w:rFonts w:ascii="Segoe UI" w:eastAsia="Segoe UI" w:hAnsi="Segoe UI" w:cs="Segoe UI"/>
                <w:sz w:val="28"/>
                <w:szCs w:val="28"/>
              </w:rPr>
              <w:t>□</w:t>
            </w:r>
            <w:r w:rsidRPr="0052338A">
              <w:rPr>
                <w:rFonts w:ascii="Segoe UI" w:eastAsia="Segoe UI" w:hAnsi="Segoe UI" w:cs="Segoe UI"/>
                <w:sz w:val="16"/>
                <w:szCs w:val="16"/>
              </w:rPr>
              <w:t xml:space="preserve">      NU </w:t>
            </w:r>
            <w:r w:rsidRPr="0052338A">
              <w:rPr>
                <w:rFonts w:ascii="Segoe UI" w:eastAsia="Segoe UI" w:hAnsi="Segoe UI" w:cs="Segoe UI"/>
                <w:sz w:val="28"/>
                <w:szCs w:val="28"/>
              </w:rPr>
              <w:t>□</w:t>
            </w:r>
          </w:p>
        </w:tc>
      </w:tr>
      <w:tr w:rsidR="002454D8">
        <w:trPr>
          <w:trHeight w:hRule="exact" w:val="680"/>
        </w:trPr>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spacing w:line="120" w:lineRule="exact"/>
              <w:rPr>
                <w:sz w:val="12"/>
                <w:szCs w:val="12"/>
              </w:rPr>
            </w:pPr>
          </w:p>
          <w:p w:rsidR="002454D8" w:rsidRDefault="002454D8" w:rsidP="002454D8">
            <w:pPr>
              <w:spacing w:line="180" w:lineRule="auto"/>
              <w:ind w:left="95" w:right="561"/>
              <w:rPr>
                <w:rFonts w:ascii="Segoe UI" w:eastAsia="Segoe UI" w:hAnsi="Segoe UI" w:cs="Segoe UI"/>
                <w:sz w:val="16"/>
                <w:szCs w:val="16"/>
              </w:rPr>
            </w:pPr>
            <w:r>
              <w:rPr>
                <w:rFonts w:ascii="Segoe UI" w:eastAsia="Segoe UI" w:hAnsi="Segoe UI" w:cs="Segoe UI"/>
                <w:sz w:val="16"/>
                <w:szCs w:val="16"/>
              </w:rPr>
              <w:t>Vinovat de interpretare eronata, nedivulgare de informatii, incapacitate de a furniza documentele necesare si obtinere de informatii confidentiale referitoare la aceasta procedura</w:t>
            </w:r>
          </w:p>
        </w:tc>
        <w:tc>
          <w:tcPr>
            <w:tcW w:w="5050" w:type="dxa"/>
            <w:tcBorders>
              <w:top w:val="single" w:sz="4" w:space="0" w:color="000000"/>
              <w:left w:val="single" w:sz="4" w:space="0" w:color="000000"/>
              <w:bottom w:val="single" w:sz="4" w:space="0" w:color="000000"/>
              <w:right w:val="single" w:sz="4" w:space="0" w:color="000000"/>
            </w:tcBorders>
          </w:tcPr>
          <w:p w:rsidR="002454D8" w:rsidRDefault="002454D8" w:rsidP="002454D8">
            <w:pPr>
              <w:ind w:left="150"/>
            </w:pPr>
            <w:r w:rsidRPr="0052338A">
              <w:rPr>
                <w:rFonts w:ascii="Segoe UI" w:eastAsia="Segoe UI" w:hAnsi="Segoe UI" w:cs="Segoe UI"/>
                <w:sz w:val="16"/>
                <w:szCs w:val="16"/>
              </w:rPr>
              <w:t xml:space="preserve">DA </w:t>
            </w:r>
            <w:r w:rsidRPr="0052338A">
              <w:rPr>
                <w:rFonts w:ascii="Segoe UI" w:eastAsia="Segoe UI" w:hAnsi="Segoe UI" w:cs="Segoe UI"/>
                <w:sz w:val="28"/>
                <w:szCs w:val="28"/>
              </w:rPr>
              <w:t>□</w:t>
            </w:r>
            <w:r w:rsidRPr="0052338A">
              <w:rPr>
                <w:rFonts w:ascii="Segoe UI" w:eastAsia="Segoe UI" w:hAnsi="Segoe UI" w:cs="Segoe UI"/>
                <w:sz w:val="16"/>
                <w:szCs w:val="16"/>
              </w:rPr>
              <w:t xml:space="preserve">      NU </w:t>
            </w:r>
            <w:r w:rsidRPr="0052338A">
              <w:rPr>
                <w:rFonts w:ascii="Segoe UI" w:eastAsia="Segoe UI" w:hAnsi="Segoe UI" w:cs="Segoe UI"/>
                <w:sz w:val="28"/>
                <w:szCs w:val="28"/>
              </w:rPr>
              <w:t>□</w:t>
            </w:r>
          </w:p>
        </w:tc>
      </w:tr>
    </w:tbl>
    <w:p w:rsidR="004136CC" w:rsidRDefault="004136CC">
      <w:pPr>
        <w:spacing w:line="100" w:lineRule="exact"/>
        <w:rPr>
          <w:sz w:val="10"/>
          <w:szCs w:val="10"/>
        </w:rPr>
      </w:pPr>
    </w:p>
    <w:p w:rsidR="004136CC" w:rsidRPr="002454D8" w:rsidRDefault="00354ECC" w:rsidP="002454D8">
      <w:pPr>
        <w:spacing w:line="300" w:lineRule="exact"/>
        <w:ind w:left="90" w:right="-10"/>
        <w:jc w:val="center"/>
        <w:rPr>
          <w:rFonts w:ascii="Segoe UI" w:eastAsia="Segoe UI" w:hAnsi="Segoe UI" w:cs="Segoe UI"/>
          <w:b/>
          <w:sz w:val="24"/>
          <w:szCs w:val="24"/>
        </w:rPr>
      </w:pPr>
      <w:r w:rsidRPr="002454D8">
        <w:rPr>
          <w:rFonts w:ascii="Segoe UI" w:eastAsia="Segoe UI" w:hAnsi="Segoe UI" w:cs="Segoe UI"/>
          <w:b/>
          <w:sz w:val="24"/>
          <w:szCs w:val="24"/>
        </w:rPr>
        <w:t>Partea IV: Criterii de selectie</w:t>
      </w:r>
    </w:p>
    <w:p w:rsidR="004136CC" w:rsidRPr="002454D8" w:rsidRDefault="004136CC" w:rsidP="002454D8">
      <w:pPr>
        <w:spacing w:before="4" w:line="100" w:lineRule="exact"/>
        <w:ind w:left="90" w:right="-10"/>
        <w:rPr>
          <w:b/>
          <w:sz w:val="10"/>
          <w:szCs w:val="10"/>
        </w:rPr>
      </w:pPr>
    </w:p>
    <w:p w:rsidR="004136CC" w:rsidRPr="002454D8" w:rsidRDefault="00354ECC" w:rsidP="002454D8">
      <w:pPr>
        <w:ind w:left="90" w:right="-10"/>
        <w:jc w:val="center"/>
        <w:rPr>
          <w:rFonts w:ascii="Segoe UI" w:eastAsia="Segoe UI" w:hAnsi="Segoe UI" w:cs="Segoe UI"/>
          <w:b/>
        </w:rPr>
      </w:pPr>
      <w:proofErr w:type="gramStart"/>
      <w:r w:rsidRPr="002454D8">
        <w:rPr>
          <w:rFonts w:ascii="Segoe UI" w:eastAsia="Segoe UI" w:hAnsi="Segoe UI" w:cs="Segoe UI"/>
          <w:b/>
        </w:rPr>
        <w:t>a</w:t>
      </w:r>
      <w:proofErr w:type="gramEnd"/>
      <w:r w:rsidRPr="002454D8">
        <w:rPr>
          <w:rFonts w:ascii="Segoe UI" w:eastAsia="Segoe UI" w:hAnsi="Segoe UI" w:cs="Segoe UI"/>
          <w:b/>
        </w:rPr>
        <w:t>: INDICATIE GLOBALA PENTRU TOATE CRITERIILE DE SELECTIE</w:t>
      </w:r>
    </w:p>
    <w:p w:rsidR="004136CC" w:rsidRDefault="004136CC">
      <w:pPr>
        <w:spacing w:before="5" w:line="220" w:lineRule="exact"/>
        <w:rPr>
          <w:sz w:val="22"/>
          <w:szCs w:val="22"/>
        </w:rPr>
      </w:pPr>
    </w:p>
    <w:tbl>
      <w:tblPr>
        <w:tblW w:w="0" w:type="auto"/>
        <w:tblInd w:w="115" w:type="dxa"/>
        <w:tblLayout w:type="fixed"/>
        <w:tblCellMar>
          <w:left w:w="0" w:type="dxa"/>
          <w:right w:w="0" w:type="dxa"/>
        </w:tblCellMar>
        <w:tblLook w:val="01E0" w:firstRow="1" w:lastRow="1" w:firstColumn="1" w:lastColumn="1" w:noHBand="0" w:noVBand="0"/>
      </w:tblPr>
      <w:tblGrid>
        <w:gridCol w:w="5050"/>
        <w:gridCol w:w="5050"/>
      </w:tblGrid>
      <w:tr w:rsidR="004136CC">
        <w:trPr>
          <w:trHeight w:hRule="exact" w:val="320"/>
        </w:trPr>
        <w:tc>
          <w:tcPr>
            <w:tcW w:w="5050" w:type="dxa"/>
            <w:tcBorders>
              <w:top w:val="single" w:sz="4" w:space="0" w:color="000000"/>
              <w:left w:val="single" w:sz="4" w:space="0" w:color="000000"/>
              <w:bottom w:val="single" w:sz="4" w:space="0" w:color="000000"/>
              <w:right w:val="single" w:sz="4" w:space="0" w:color="000000"/>
            </w:tcBorders>
          </w:tcPr>
          <w:p w:rsidR="004136CC" w:rsidRPr="002454D8" w:rsidRDefault="00354ECC">
            <w:pPr>
              <w:spacing w:before="85"/>
              <w:ind w:left="95"/>
              <w:rPr>
                <w:rFonts w:ascii="Segoe UI" w:eastAsia="Segoe UI" w:hAnsi="Segoe UI" w:cs="Segoe UI"/>
                <w:sz w:val="16"/>
                <w:szCs w:val="16"/>
              </w:rPr>
            </w:pPr>
            <w:r w:rsidRPr="002454D8">
              <w:rPr>
                <w:rFonts w:ascii="Segoe UI" w:eastAsia="Segoe UI" w:hAnsi="Segoe UI" w:cs="Segoe UI"/>
                <w:sz w:val="16"/>
                <w:szCs w:val="16"/>
              </w:rPr>
              <w:t>Indeplinirea tuturor criteriilor de selectie impuse</w:t>
            </w:r>
          </w:p>
        </w:tc>
        <w:tc>
          <w:tcPr>
            <w:tcW w:w="5050" w:type="dxa"/>
            <w:tcBorders>
              <w:top w:val="single" w:sz="4" w:space="0" w:color="000000"/>
              <w:left w:val="single" w:sz="4" w:space="0" w:color="000000"/>
              <w:bottom w:val="single" w:sz="4" w:space="0" w:color="000000"/>
              <w:right w:val="single" w:sz="4" w:space="0" w:color="000000"/>
            </w:tcBorders>
          </w:tcPr>
          <w:p w:rsidR="004136CC" w:rsidRPr="002454D8" w:rsidRDefault="00354ECC">
            <w:pPr>
              <w:spacing w:before="85"/>
              <w:ind w:left="1295"/>
              <w:rPr>
                <w:rFonts w:ascii="Segoe UI" w:eastAsia="Segoe UI" w:hAnsi="Segoe UI" w:cs="Segoe UI"/>
                <w:sz w:val="16"/>
                <w:szCs w:val="16"/>
              </w:rPr>
            </w:pPr>
            <w:r w:rsidRPr="002454D8">
              <w:rPr>
                <w:rFonts w:ascii="Segoe UI" w:eastAsia="Segoe UI" w:hAnsi="Segoe UI" w:cs="Segoe UI"/>
                <w:sz w:val="16"/>
                <w:szCs w:val="16"/>
              </w:rPr>
              <w:t>Raspuns:</w:t>
            </w:r>
          </w:p>
        </w:tc>
      </w:tr>
      <w:tr w:rsidR="004136CC">
        <w:trPr>
          <w:trHeight w:hRule="exact" w:val="320"/>
        </w:trPr>
        <w:tc>
          <w:tcPr>
            <w:tcW w:w="5050" w:type="dxa"/>
            <w:tcBorders>
              <w:top w:val="single" w:sz="4" w:space="0" w:color="000000"/>
              <w:left w:val="single" w:sz="4" w:space="0" w:color="000000"/>
              <w:bottom w:val="single" w:sz="4" w:space="0" w:color="000000"/>
              <w:right w:val="single" w:sz="4" w:space="0" w:color="000000"/>
            </w:tcBorders>
          </w:tcPr>
          <w:p w:rsidR="004136CC" w:rsidRPr="002454D8" w:rsidRDefault="00354ECC">
            <w:pPr>
              <w:spacing w:before="85"/>
              <w:ind w:left="95"/>
              <w:rPr>
                <w:rFonts w:ascii="Segoe UI" w:eastAsia="Segoe UI" w:hAnsi="Segoe UI" w:cs="Segoe UI"/>
                <w:sz w:val="16"/>
                <w:szCs w:val="16"/>
              </w:rPr>
            </w:pPr>
            <w:r w:rsidRPr="002454D8">
              <w:rPr>
                <w:rFonts w:ascii="Segoe UI" w:eastAsia="Segoe UI" w:hAnsi="Segoe UI" w:cs="Segoe UI"/>
                <w:sz w:val="16"/>
                <w:szCs w:val="16"/>
              </w:rPr>
              <w:t>Indeplinirea criteriilor de selectie impuse:</w:t>
            </w:r>
          </w:p>
        </w:tc>
        <w:tc>
          <w:tcPr>
            <w:tcW w:w="5050" w:type="dxa"/>
            <w:tcBorders>
              <w:top w:val="single" w:sz="4" w:space="0" w:color="000000"/>
              <w:left w:val="single" w:sz="4" w:space="0" w:color="000000"/>
              <w:bottom w:val="single" w:sz="4" w:space="0" w:color="000000"/>
              <w:right w:val="single" w:sz="4" w:space="0" w:color="000000"/>
            </w:tcBorders>
          </w:tcPr>
          <w:p w:rsidR="004136CC" w:rsidRDefault="002454D8" w:rsidP="002454D8">
            <w:pPr>
              <w:ind w:left="1295"/>
              <w:rPr>
                <w:rFonts w:ascii="Segoe UI" w:eastAsia="Segoe UI" w:hAnsi="Segoe UI" w:cs="Segoe UI"/>
                <w:sz w:val="12"/>
                <w:szCs w:val="12"/>
              </w:rPr>
            </w:pPr>
            <w:r>
              <w:rPr>
                <w:rFonts w:ascii="Segoe UI" w:eastAsia="Segoe UI" w:hAnsi="Segoe UI" w:cs="Segoe UI"/>
                <w:sz w:val="16"/>
                <w:szCs w:val="16"/>
              </w:rPr>
              <w:t xml:space="preserve">DA </w:t>
            </w:r>
            <w:r w:rsidRPr="009554FB">
              <w:rPr>
                <w:rFonts w:ascii="Segoe UI" w:eastAsia="Segoe UI" w:hAnsi="Segoe UI" w:cs="Segoe UI"/>
                <w:sz w:val="28"/>
                <w:szCs w:val="28"/>
              </w:rPr>
              <w:t>□</w:t>
            </w:r>
            <w:r>
              <w:rPr>
                <w:rFonts w:ascii="Segoe UI" w:eastAsia="Segoe UI" w:hAnsi="Segoe UI" w:cs="Segoe UI"/>
                <w:sz w:val="16"/>
                <w:szCs w:val="16"/>
              </w:rPr>
              <w:t xml:space="preserve">      NU </w:t>
            </w:r>
            <w:r w:rsidRPr="009554FB">
              <w:rPr>
                <w:rFonts w:ascii="Segoe UI" w:eastAsia="Segoe UI" w:hAnsi="Segoe UI" w:cs="Segoe UI"/>
                <w:sz w:val="28"/>
                <w:szCs w:val="28"/>
              </w:rPr>
              <w:t>□</w:t>
            </w:r>
          </w:p>
        </w:tc>
      </w:tr>
    </w:tbl>
    <w:p w:rsidR="00354ECC" w:rsidRDefault="00354ECC"/>
    <w:sectPr w:rsidR="00354ECC">
      <w:headerReference w:type="default" r:id="rId8"/>
      <w:footerReference w:type="default" r:id="rId9"/>
      <w:pgSz w:w="11900" w:h="16840"/>
      <w:pgMar w:top="920" w:right="880" w:bottom="280" w:left="680" w:header="64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B8D" w:rsidRDefault="00DA1B8D">
      <w:r>
        <w:separator/>
      </w:r>
    </w:p>
  </w:endnote>
  <w:endnote w:type="continuationSeparator" w:id="0">
    <w:p w:rsidR="00DA1B8D" w:rsidRDefault="00DA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CC" w:rsidRDefault="004136CC">
    <w:pPr>
      <w:spacing w:line="0" w:lineRule="atLeast"/>
      <w:rPr>
        <w:sz w:val="0"/>
        <w:sz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B8D" w:rsidRDefault="00DA1B8D">
      <w:r>
        <w:separator/>
      </w:r>
    </w:p>
  </w:footnote>
  <w:footnote w:type="continuationSeparator" w:id="0">
    <w:p w:rsidR="00DA1B8D" w:rsidRDefault="00DA1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CC" w:rsidRDefault="00DA1B8D">
    <w:pPr>
      <w:spacing w:line="200" w:lineRule="exac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42pt;margin-top:32pt;width:64pt;height:14.85pt;z-index:-251659264;mso-position-horizontal-relative:page;mso-position-vertical-relative:page">
          <v:imagedata r:id="rId1" o:title=""/>
          <w10:wrap anchorx="page" anchory="page"/>
        </v:shape>
      </w:pict>
    </w:r>
    <w:r>
      <w:pict>
        <v:shapetype id="_x0000_t202" coordsize="21600,21600" o:spt="202" path="m,l,21600r21600,l21600,xe">
          <v:stroke joinstyle="miter"/>
          <v:path gradientshapeok="t" o:connecttype="rect"/>
        </v:shapetype>
        <v:shape id="_x0000_s2049" type="#_x0000_t202" style="position:absolute;margin-left:407.6pt;margin-top:32.5pt;width:136.4pt;height:10pt;z-index:-251658240;mso-position-horizontal-relative:page;mso-position-vertical-relative:page" filled="f" stroked="f">
          <v:textbox inset="0,0,0,0">
            <w:txbxContent>
              <w:p w:rsidR="004136CC" w:rsidRDefault="00354ECC">
                <w:pPr>
                  <w:spacing w:line="180" w:lineRule="exact"/>
                  <w:ind w:left="20" w:right="-24"/>
                  <w:rPr>
                    <w:rFonts w:ascii="Segoe UI" w:eastAsia="Segoe UI" w:hAnsi="Segoe UI" w:cs="Segoe UI"/>
                    <w:sz w:val="16"/>
                    <w:szCs w:val="16"/>
                  </w:rPr>
                </w:pPr>
                <w:r>
                  <w:rPr>
                    <w:rFonts w:ascii="Segoe UI" w:eastAsia="Segoe UI" w:hAnsi="Segoe UI" w:cs="Segoe UI"/>
                    <w:sz w:val="16"/>
                    <w:szCs w:val="16"/>
                  </w:rPr>
                  <w:t>Sistemul Electronic de Achizitii Publice</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2023"/>
    <w:multiLevelType w:val="multilevel"/>
    <w:tmpl w:val="1A2A2E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
  <w:rsids>
    <w:rsidRoot w:val="004136CC"/>
    <w:rsid w:val="002454D8"/>
    <w:rsid w:val="00354ECC"/>
    <w:rsid w:val="004136CC"/>
    <w:rsid w:val="00911C88"/>
    <w:rsid w:val="00A01279"/>
    <w:rsid w:val="00DA1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2454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2454D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1965</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c:creator>
  <cp:lastModifiedBy>.</cp:lastModifiedBy>
  <cp:revision>3</cp:revision>
  <dcterms:created xsi:type="dcterms:W3CDTF">2026-05-21T09:35:00Z</dcterms:created>
  <dcterms:modified xsi:type="dcterms:W3CDTF">2026-05-25T07:04:00Z</dcterms:modified>
</cp:coreProperties>
</file>